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5309" w:rsidRDefault="00AF5309" w:rsidP="00AF5309">
      <w:pPr>
        <w:rPr>
          <w:b/>
          <w:sz w:val="28"/>
          <w:szCs w:val="28"/>
        </w:rPr>
      </w:pPr>
    </w:p>
    <w:p w:rsidR="00AF5309" w:rsidRPr="00F83706" w:rsidRDefault="00AF5309" w:rsidP="00AF53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Cs/>
          <w:sz w:val="26"/>
          <w:szCs w:val="26"/>
        </w:rPr>
      </w:pPr>
      <w:r w:rsidRPr="00F83706">
        <w:rPr>
          <w:bCs/>
          <w:sz w:val="26"/>
          <w:szCs w:val="26"/>
        </w:rPr>
        <w:t xml:space="preserve">МИНИСТЕРСТВО ОБРАЗОВАНИЯ И НАУКИ </w:t>
      </w:r>
      <w:r>
        <w:rPr>
          <w:bCs/>
          <w:sz w:val="26"/>
          <w:szCs w:val="26"/>
        </w:rPr>
        <w:t>РТ</w:t>
      </w:r>
    </w:p>
    <w:p w:rsidR="00AF5309" w:rsidRPr="00F83706" w:rsidRDefault="00AF5309" w:rsidP="00AF53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</w:t>
      </w:r>
      <w:r w:rsidRPr="00F83706">
        <w:rPr>
          <w:b/>
          <w:bCs/>
          <w:sz w:val="26"/>
          <w:szCs w:val="26"/>
        </w:rPr>
        <w:t>осударственное автономное  профессиональное</w:t>
      </w:r>
    </w:p>
    <w:p w:rsidR="00AF5309" w:rsidRPr="00F83706" w:rsidRDefault="00AF5309" w:rsidP="00AF53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bCs/>
          <w:sz w:val="26"/>
          <w:szCs w:val="26"/>
        </w:rPr>
      </w:pPr>
      <w:r w:rsidRPr="00F83706">
        <w:rPr>
          <w:b/>
          <w:bCs/>
          <w:sz w:val="26"/>
          <w:szCs w:val="26"/>
        </w:rPr>
        <w:t xml:space="preserve"> образовательное учреждение «</w:t>
      </w:r>
      <w:r>
        <w:rPr>
          <w:b/>
          <w:bCs/>
          <w:sz w:val="26"/>
          <w:szCs w:val="26"/>
        </w:rPr>
        <w:t>Арский агропромышленный профессиональный колледж</w:t>
      </w:r>
      <w:r w:rsidRPr="00F83706">
        <w:rPr>
          <w:b/>
          <w:bCs/>
          <w:sz w:val="26"/>
          <w:szCs w:val="26"/>
        </w:rPr>
        <w:t xml:space="preserve">» </w:t>
      </w:r>
    </w:p>
    <w:p w:rsidR="00AF5309" w:rsidRDefault="00AF5309" w:rsidP="00AF53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bCs/>
          <w:sz w:val="26"/>
          <w:szCs w:val="26"/>
        </w:rPr>
      </w:pPr>
    </w:p>
    <w:p w:rsidR="00AF5309" w:rsidRDefault="00AF5309" w:rsidP="00AF53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bCs/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AF5309" w:rsidRPr="00B06A67" w:rsidTr="00A66D6E">
        <w:tc>
          <w:tcPr>
            <w:tcW w:w="4785" w:type="dxa"/>
          </w:tcPr>
          <w:p w:rsidR="00AF5309" w:rsidRPr="00B06A67" w:rsidRDefault="00AF5309" w:rsidP="00A66D6E">
            <w:r w:rsidRPr="00B06A67">
              <w:t xml:space="preserve">Согласовано </w:t>
            </w:r>
            <w:r w:rsidRPr="00B06A67">
              <w:br/>
              <w:t>на заседании МК</w:t>
            </w:r>
          </w:p>
          <w:p w:rsidR="00AF5309" w:rsidRPr="00B06A67" w:rsidRDefault="00AF5309" w:rsidP="00A66D6E">
            <w:r w:rsidRPr="00B06A67">
              <w:t xml:space="preserve">______________ </w:t>
            </w:r>
            <w:proofErr w:type="spellStart"/>
            <w:r w:rsidR="00A66D6E">
              <w:t>Г.Ф.Саттарова</w:t>
            </w:r>
            <w:proofErr w:type="spellEnd"/>
          </w:p>
          <w:p w:rsidR="00AF5309" w:rsidRPr="00B06A67" w:rsidRDefault="00AF5309" w:rsidP="00A66D6E">
            <w:pPr>
              <w:spacing w:after="200" w:line="276" w:lineRule="auto"/>
            </w:pPr>
            <w:r w:rsidRPr="00B06A67">
              <w:t xml:space="preserve">От </w:t>
            </w:r>
            <w:r w:rsidR="00A66D6E">
              <w:t>31</w:t>
            </w:r>
            <w:r>
              <w:t>.0</w:t>
            </w:r>
            <w:r w:rsidR="00A66D6E">
              <w:t>8</w:t>
            </w:r>
            <w:r>
              <w:t>.202</w:t>
            </w:r>
            <w:r w:rsidR="00A66D6E">
              <w:t>3</w:t>
            </w:r>
          </w:p>
        </w:tc>
        <w:tc>
          <w:tcPr>
            <w:tcW w:w="4786" w:type="dxa"/>
          </w:tcPr>
          <w:p w:rsidR="00AF5309" w:rsidRPr="00B06A67" w:rsidRDefault="00AF5309" w:rsidP="00A66D6E">
            <w:pPr>
              <w:tabs>
                <w:tab w:val="left" w:pos="560"/>
              </w:tabs>
              <w:ind w:firstLine="885"/>
            </w:pPr>
            <w:r w:rsidRPr="00B06A67">
              <w:tab/>
              <w:t xml:space="preserve">              Утверждаю: </w:t>
            </w:r>
          </w:p>
          <w:p w:rsidR="00AF5309" w:rsidRPr="00B06A67" w:rsidRDefault="00AF5309" w:rsidP="00A66D6E">
            <w:pPr>
              <w:tabs>
                <w:tab w:val="left" w:pos="560"/>
              </w:tabs>
              <w:ind w:firstLine="885"/>
            </w:pPr>
            <w:r w:rsidRPr="00B06A67">
              <w:t>Директор ГАПОУ  «ААПК»</w:t>
            </w:r>
          </w:p>
          <w:p w:rsidR="00AF5309" w:rsidRPr="00B06A67" w:rsidRDefault="00AF5309" w:rsidP="00A66D6E">
            <w:pPr>
              <w:tabs>
                <w:tab w:val="left" w:pos="560"/>
              </w:tabs>
              <w:ind w:firstLine="885"/>
            </w:pPr>
            <w:r w:rsidRPr="00B06A67">
              <w:t xml:space="preserve">___________ </w:t>
            </w:r>
            <w:proofErr w:type="spellStart"/>
            <w:r>
              <w:t>З.М.Давлетбаев</w:t>
            </w:r>
            <w:proofErr w:type="spellEnd"/>
          </w:p>
          <w:p w:rsidR="00AF5309" w:rsidRPr="00B06A67" w:rsidRDefault="00AF5309" w:rsidP="00A66D6E">
            <w:pPr>
              <w:tabs>
                <w:tab w:val="left" w:pos="560"/>
              </w:tabs>
              <w:ind w:firstLine="885"/>
            </w:pPr>
            <w:r>
              <w:t>От 31.08.202</w:t>
            </w:r>
            <w:r w:rsidR="00A66D6E">
              <w:t>3</w:t>
            </w:r>
          </w:p>
        </w:tc>
      </w:tr>
    </w:tbl>
    <w:p w:rsidR="00AF5309" w:rsidRDefault="00AF5309" w:rsidP="00AF53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bCs/>
          <w:sz w:val="26"/>
          <w:szCs w:val="26"/>
        </w:rPr>
      </w:pPr>
    </w:p>
    <w:p w:rsidR="00AF5309" w:rsidRPr="00F83706" w:rsidRDefault="00AF5309" w:rsidP="00AF53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6"/>
          <w:szCs w:val="26"/>
        </w:rPr>
      </w:pPr>
    </w:p>
    <w:p w:rsidR="00AF5309" w:rsidRPr="00F83706" w:rsidRDefault="00AF5309" w:rsidP="00AF53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</w:pPr>
    </w:p>
    <w:p w:rsidR="00AF5309" w:rsidRPr="00F83706" w:rsidRDefault="00AF5309" w:rsidP="00AF53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</w:pPr>
    </w:p>
    <w:p w:rsidR="00AF5309" w:rsidRPr="00F83706" w:rsidRDefault="00AF5309" w:rsidP="00AF53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</w:pPr>
    </w:p>
    <w:p w:rsidR="00AF5309" w:rsidRPr="00F83706" w:rsidRDefault="00AF5309" w:rsidP="00AF53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</w:pPr>
    </w:p>
    <w:p w:rsidR="00AF5309" w:rsidRPr="00F83706" w:rsidRDefault="00AF5309" w:rsidP="00AF53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  <w:rPr>
          <w:b/>
          <w:sz w:val="26"/>
          <w:szCs w:val="26"/>
        </w:rPr>
      </w:pPr>
      <w:r w:rsidRPr="00F83706">
        <w:rPr>
          <w:b/>
          <w:sz w:val="26"/>
          <w:szCs w:val="26"/>
        </w:rPr>
        <w:t xml:space="preserve">ПРОГРАММА УЧЕБНОЙ ДИСЦИПЛИНЫ </w:t>
      </w:r>
    </w:p>
    <w:tbl>
      <w:tblPr>
        <w:tblpPr w:leftFromText="180" w:rightFromText="180" w:vertAnchor="text" w:horzAnchor="page" w:tblpX="3148" w:tblpY="148"/>
        <w:tblW w:w="0" w:type="auto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2"/>
      </w:tblGrid>
      <w:tr w:rsidR="00AF5309" w:rsidRPr="00F83706" w:rsidTr="00A66D6E">
        <w:trPr>
          <w:trHeight w:val="344"/>
        </w:trPr>
        <w:tc>
          <w:tcPr>
            <w:tcW w:w="7062" w:type="dxa"/>
            <w:vAlign w:val="bottom"/>
          </w:tcPr>
          <w:p w:rsidR="00AF5309" w:rsidRPr="00F83706" w:rsidRDefault="00AF5309" w:rsidP="00AF53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261" w:hanging="3261"/>
              <w:jc w:val="center"/>
              <w:rPr>
                <w:b/>
                <w:color w:val="1F497D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ОУДП 10 Физика</w:t>
            </w:r>
          </w:p>
        </w:tc>
      </w:tr>
    </w:tbl>
    <w:p w:rsidR="00AF5309" w:rsidRPr="00F83706" w:rsidRDefault="00AF5309" w:rsidP="00AF53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</w:pPr>
    </w:p>
    <w:p w:rsidR="00AF5309" w:rsidRPr="00F83706" w:rsidRDefault="00AF5309" w:rsidP="00AF53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</w:pPr>
    </w:p>
    <w:p w:rsidR="00B14DB6" w:rsidRPr="00B8023F" w:rsidRDefault="00B14DB6" w:rsidP="00B14D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  <w:rPr>
          <w:sz w:val="28"/>
          <w:szCs w:val="28"/>
        </w:rPr>
      </w:pPr>
      <w:r w:rsidRPr="00B8023F">
        <w:rPr>
          <w:rStyle w:val="24"/>
          <w:rFonts w:eastAsia="Arial Unicode MS"/>
          <w:sz w:val="28"/>
          <w:szCs w:val="28"/>
        </w:rPr>
        <w:t>23.02.07 «Техническое обслуживание и ремонт двигателей, систем и агрегатов автомобилей»</w:t>
      </w:r>
    </w:p>
    <w:p w:rsidR="001F74F2" w:rsidRPr="00A134B1" w:rsidRDefault="001F74F2" w:rsidP="001F74F2">
      <w:pPr>
        <w:shd w:val="clear" w:color="auto" w:fill="FFFFFF"/>
        <w:spacing w:line="322" w:lineRule="exact"/>
        <w:jc w:val="center"/>
        <w:rPr>
          <w:b/>
          <w:sz w:val="28"/>
          <w:szCs w:val="28"/>
        </w:rPr>
      </w:pPr>
    </w:p>
    <w:p w:rsidR="001F74F2" w:rsidRPr="00A134B1" w:rsidRDefault="001F74F2" w:rsidP="001F74F2">
      <w:pPr>
        <w:ind w:firstLine="851"/>
        <w:jc w:val="center"/>
        <w:rPr>
          <w:b/>
          <w:snapToGrid w:val="0"/>
          <w:sz w:val="28"/>
          <w:szCs w:val="28"/>
        </w:rPr>
      </w:pPr>
    </w:p>
    <w:p w:rsidR="001F74F2" w:rsidRDefault="001F74F2" w:rsidP="001F74F2">
      <w:pPr>
        <w:ind w:firstLine="851"/>
        <w:jc w:val="center"/>
        <w:rPr>
          <w:snapToGrid w:val="0"/>
          <w:sz w:val="28"/>
          <w:szCs w:val="28"/>
        </w:rPr>
      </w:pPr>
    </w:p>
    <w:p w:rsidR="001F74F2" w:rsidRDefault="001F74F2" w:rsidP="001F74F2">
      <w:pPr>
        <w:rPr>
          <w:sz w:val="28"/>
          <w:szCs w:val="28"/>
        </w:rPr>
      </w:pPr>
    </w:p>
    <w:p w:rsidR="001F74F2" w:rsidRDefault="001F74F2" w:rsidP="001F74F2">
      <w:pPr>
        <w:jc w:val="center"/>
        <w:rPr>
          <w:b/>
          <w:sz w:val="28"/>
          <w:szCs w:val="28"/>
        </w:rPr>
      </w:pPr>
    </w:p>
    <w:p w:rsidR="001F74F2" w:rsidRDefault="001F74F2" w:rsidP="001F74F2">
      <w:pPr>
        <w:jc w:val="center"/>
        <w:rPr>
          <w:b/>
          <w:sz w:val="28"/>
          <w:szCs w:val="28"/>
        </w:rPr>
      </w:pPr>
    </w:p>
    <w:p w:rsidR="001F74F2" w:rsidRDefault="001F74F2" w:rsidP="001F74F2">
      <w:pPr>
        <w:jc w:val="center"/>
        <w:rPr>
          <w:b/>
        </w:rPr>
      </w:pPr>
    </w:p>
    <w:p w:rsidR="001F74F2" w:rsidRDefault="001F74F2" w:rsidP="001F74F2">
      <w:pPr>
        <w:jc w:val="center"/>
        <w:rPr>
          <w:b/>
        </w:rPr>
      </w:pPr>
    </w:p>
    <w:p w:rsidR="001F74F2" w:rsidRDefault="001F74F2" w:rsidP="001F74F2">
      <w:pPr>
        <w:jc w:val="center"/>
        <w:rPr>
          <w:b/>
        </w:rPr>
      </w:pPr>
    </w:p>
    <w:p w:rsidR="001F74F2" w:rsidRDefault="001F74F2" w:rsidP="001F74F2">
      <w:pPr>
        <w:jc w:val="center"/>
        <w:rPr>
          <w:b/>
        </w:rPr>
      </w:pPr>
    </w:p>
    <w:p w:rsidR="001F74F2" w:rsidRDefault="001F74F2" w:rsidP="001F74F2">
      <w:pPr>
        <w:rPr>
          <w:b/>
        </w:rPr>
      </w:pPr>
    </w:p>
    <w:p w:rsidR="001F74F2" w:rsidRDefault="001F74F2" w:rsidP="001F74F2">
      <w:pPr>
        <w:rPr>
          <w:b/>
        </w:rPr>
      </w:pPr>
    </w:p>
    <w:p w:rsidR="00282E44" w:rsidRDefault="00282E44" w:rsidP="001F74F2">
      <w:pPr>
        <w:jc w:val="center"/>
        <w:rPr>
          <w:sz w:val="28"/>
          <w:szCs w:val="28"/>
        </w:rPr>
      </w:pPr>
    </w:p>
    <w:p w:rsidR="00282E44" w:rsidRDefault="00282E44" w:rsidP="001F74F2">
      <w:pPr>
        <w:jc w:val="center"/>
        <w:rPr>
          <w:sz w:val="28"/>
          <w:szCs w:val="28"/>
        </w:rPr>
      </w:pPr>
    </w:p>
    <w:p w:rsidR="00282E44" w:rsidRDefault="00282E44" w:rsidP="001F74F2">
      <w:pPr>
        <w:jc w:val="center"/>
        <w:rPr>
          <w:sz w:val="28"/>
          <w:szCs w:val="28"/>
        </w:rPr>
      </w:pPr>
    </w:p>
    <w:p w:rsidR="00282E44" w:rsidRDefault="00282E44" w:rsidP="001F74F2">
      <w:pPr>
        <w:jc w:val="center"/>
        <w:rPr>
          <w:sz w:val="28"/>
          <w:szCs w:val="28"/>
        </w:rPr>
      </w:pPr>
    </w:p>
    <w:p w:rsidR="000356BF" w:rsidRDefault="00035B35" w:rsidP="001F74F2">
      <w:pPr>
        <w:jc w:val="center"/>
        <w:rPr>
          <w:sz w:val="28"/>
          <w:szCs w:val="28"/>
        </w:rPr>
      </w:pPr>
      <w:r>
        <w:rPr>
          <w:sz w:val="28"/>
          <w:szCs w:val="28"/>
        </w:rPr>
        <w:t>20</w:t>
      </w:r>
      <w:r w:rsidR="00D12F96">
        <w:rPr>
          <w:sz w:val="28"/>
          <w:szCs w:val="28"/>
        </w:rPr>
        <w:t>2</w:t>
      </w:r>
      <w:r w:rsidR="002D0952">
        <w:rPr>
          <w:sz w:val="28"/>
          <w:szCs w:val="28"/>
        </w:rPr>
        <w:t>3</w:t>
      </w:r>
      <w:r w:rsidR="001F74F2">
        <w:rPr>
          <w:sz w:val="28"/>
          <w:szCs w:val="28"/>
        </w:rPr>
        <w:t xml:space="preserve"> г.     </w:t>
      </w:r>
    </w:p>
    <w:p w:rsidR="00925A5B" w:rsidRDefault="00761B53" w:rsidP="00925A5B">
      <w:pPr>
        <w:pStyle w:val="a3"/>
        <w:shd w:val="clear" w:color="auto" w:fill="FFFFFF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="00925A5B">
        <w:rPr>
          <w:sz w:val="28"/>
          <w:szCs w:val="28"/>
        </w:rPr>
        <w:t xml:space="preserve">рограмма общеобразовательной дисциплины – Физика  разработана на основе программы  по общеобразовательной дисциплине - Физика, разработанной Федеральным институтом развития образования для среднего профессионального образования. </w:t>
      </w:r>
    </w:p>
    <w:p w:rsidR="001F74F2" w:rsidRDefault="001F74F2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1F74F2" w:rsidRDefault="001F74F2" w:rsidP="001F74F2">
      <w:pPr>
        <w:pStyle w:val="af9"/>
        <w:rPr>
          <w:rFonts w:ascii="Times New Roman" w:hAnsi="Times New Roman"/>
          <w:sz w:val="28"/>
          <w:szCs w:val="28"/>
        </w:rPr>
      </w:pPr>
      <w:r w:rsidRPr="00493639">
        <w:rPr>
          <w:rFonts w:ascii="Times New Roman" w:hAnsi="Times New Roman"/>
          <w:sz w:val="28"/>
          <w:szCs w:val="28"/>
        </w:rPr>
        <w:t>Организация-разработчик:</w:t>
      </w:r>
    </w:p>
    <w:p w:rsidR="001F74F2" w:rsidRDefault="001F74F2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1F74F2" w:rsidRPr="00493639" w:rsidRDefault="001F74F2" w:rsidP="001F74F2">
      <w:pPr>
        <w:pStyle w:val="af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Государственное автономное профессионально</w:t>
      </w:r>
      <w:r w:rsidR="00575DDB"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z w:val="28"/>
          <w:szCs w:val="28"/>
        </w:rPr>
        <w:t xml:space="preserve"> образования</w:t>
      </w:r>
      <w:r w:rsidR="00575DDB">
        <w:rPr>
          <w:rFonts w:ascii="Times New Roman" w:hAnsi="Times New Roman"/>
          <w:sz w:val="28"/>
          <w:szCs w:val="28"/>
        </w:rPr>
        <w:t xml:space="preserve"> учреждение</w:t>
      </w:r>
      <w:r>
        <w:rPr>
          <w:rFonts w:ascii="Times New Roman" w:hAnsi="Times New Roman"/>
          <w:sz w:val="28"/>
          <w:szCs w:val="28"/>
        </w:rPr>
        <w:t xml:space="preserve"> «</w:t>
      </w:r>
      <w:r w:rsidR="00575DDB">
        <w:rPr>
          <w:rFonts w:ascii="Times New Roman" w:hAnsi="Times New Roman"/>
          <w:sz w:val="28"/>
          <w:szCs w:val="28"/>
        </w:rPr>
        <w:t>Арский агропромышленный профессиональный колледж</w:t>
      </w:r>
      <w:r>
        <w:rPr>
          <w:rFonts w:ascii="Times New Roman" w:hAnsi="Times New Roman"/>
          <w:sz w:val="28"/>
          <w:szCs w:val="28"/>
        </w:rPr>
        <w:t xml:space="preserve">» </w:t>
      </w:r>
      <w:r w:rsidR="00761B53">
        <w:rPr>
          <w:rFonts w:ascii="Times New Roman" w:hAnsi="Times New Roman"/>
          <w:sz w:val="28"/>
          <w:szCs w:val="28"/>
        </w:rPr>
        <w:t xml:space="preserve"> </w:t>
      </w:r>
      <w:r w:rsidR="00C87852">
        <w:rPr>
          <w:rFonts w:ascii="Times New Roman" w:hAnsi="Times New Roman"/>
          <w:sz w:val="28"/>
          <w:szCs w:val="28"/>
        </w:rPr>
        <w:t>п.  Урняк</w:t>
      </w:r>
    </w:p>
    <w:p w:rsidR="00C87852" w:rsidRDefault="00C87852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1F74F2" w:rsidRPr="00493639" w:rsidRDefault="001F74F2" w:rsidP="001F74F2">
      <w:pPr>
        <w:pStyle w:val="af9"/>
        <w:rPr>
          <w:rFonts w:ascii="Times New Roman" w:hAnsi="Times New Roman"/>
          <w:sz w:val="28"/>
          <w:szCs w:val="28"/>
        </w:rPr>
      </w:pPr>
      <w:r w:rsidRPr="00493639">
        <w:rPr>
          <w:rFonts w:ascii="Times New Roman" w:hAnsi="Times New Roman"/>
          <w:sz w:val="28"/>
          <w:szCs w:val="28"/>
        </w:rPr>
        <w:t>Разработчик:</w:t>
      </w:r>
    </w:p>
    <w:p w:rsidR="001F74F2" w:rsidRPr="00493639" w:rsidRDefault="001F74F2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1F74F2" w:rsidRPr="00493639" w:rsidRDefault="00A66D6E" w:rsidP="001F74F2">
      <w:pPr>
        <w:rPr>
          <w:sz w:val="28"/>
          <w:szCs w:val="28"/>
          <w:vertAlign w:val="superscript"/>
        </w:rPr>
      </w:pPr>
      <w:proofErr w:type="spellStart"/>
      <w:r>
        <w:rPr>
          <w:sz w:val="28"/>
        </w:rPr>
        <w:t>Гаттарова</w:t>
      </w:r>
      <w:proofErr w:type="spellEnd"/>
      <w:r>
        <w:rPr>
          <w:sz w:val="28"/>
        </w:rPr>
        <w:t xml:space="preserve"> З.Х</w:t>
      </w:r>
      <w:r w:rsidR="00C87852">
        <w:rPr>
          <w:sz w:val="28"/>
        </w:rPr>
        <w:t>.</w:t>
      </w:r>
      <w:r w:rsidR="001F74F2">
        <w:rPr>
          <w:sz w:val="28"/>
        </w:rPr>
        <w:t xml:space="preserve"> - преподаватель </w:t>
      </w:r>
      <w:r w:rsidR="001F74F2">
        <w:rPr>
          <w:sz w:val="28"/>
          <w:szCs w:val="28"/>
        </w:rPr>
        <w:t xml:space="preserve"> </w:t>
      </w:r>
    </w:p>
    <w:p w:rsidR="001F74F2" w:rsidRDefault="001F74F2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1F74F2" w:rsidRDefault="001F74F2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1F74F2" w:rsidRDefault="001F74F2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1F74F2" w:rsidRDefault="001F74F2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1F74F2" w:rsidRPr="00493639" w:rsidRDefault="001F74F2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1F74F2" w:rsidRPr="00493639" w:rsidRDefault="001F74F2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1F74F2" w:rsidRDefault="001F74F2" w:rsidP="001F74F2">
      <w:pPr>
        <w:pStyle w:val="af9"/>
        <w:rPr>
          <w:rFonts w:ascii="Times New Roman" w:hAnsi="Times New Roman"/>
          <w:sz w:val="28"/>
          <w:szCs w:val="28"/>
        </w:rPr>
      </w:pPr>
      <w:proofErr w:type="gramStart"/>
      <w:r w:rsidRPr="00493639">
        <w:rPr>
          <w:rFonts w:ascii="Times New Roman" w:hAnsi="Times New Roman"/>
          <w:sz w:val="28"/>
          <w:szCs w:val="28"/>
        </w:rPr>
        <w:t>Рассмотрена</w:t>
      </w:r>
      <w:proofErr w:type="gramEnd"/>
      <w:r w:rsidRPr="00493639">
        <w:rPr>
          <w:rFonts w:ascii="Times New Roman" w:hAnsi="Times New Roman"/>
          <w:sz w:val="28"/>
          <w:szCs w:val="28"/>
        </w:rPr>
        <w:t xml:space="preserve"> на заседании</w:t>
      </w:r>
      <w:r w:rsidR="00282E44">
        <w:rPr>
          <w:rFonts w:ascii="Times New Roman" w:hAnsi="Times New Roman"/>
          <w:sz w:val="28"/>
          <w:szCs w:val="28"/>
        </w:rPr>
        <w:t xml:space="preserve"> Педагогического совета</w:t>
      </w:r>
    </w:p>
    <w:p w:rsidR="001F74F2" w:rsidRDefault="001F74F2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1F74F2" w:rsidRDefault="001F74F2" w:rsidP="001F74F2">
      <w:pPr>
        <w:pStyle w:val="af9"/>
        <w:rPr>
          <w:rFonts w:ascii="Times New Roman" w:hAnsi="Times New Roman"/>
          <w:sz w:val="28"/>
          <w:szCs w:val="28"/>
        </w:rPr>
      </w:pPr>
      <w:r w:rsidRPr="00493639">
        <w:rPr>
          <w:rFonts w:ascii="Times New Roman" w:hAnsi="Times New Roman"/>
          <w:sz w:val="28"/>
          <w:szCs w:val="28"/>
        </w:rPr>
        <w:t>протокол №</w:t>
      </w:r>
      <w:r w:rsidR="00035B35">
        <w:rPr>
          <w:rFonts w:ascii="Times New Roman" w:hAnsi="Times New Roman"/>
          <w:sz w:val="28"/>
          <w:szCs w:val="28"/>
          <w:u w:val="single"/>
        </w:rPr>
        <w:t xml:space="preserve">  1   </w:t>
      </w:r>
      <w:r w:rsidRPr="00493639">
        <w:rPr>
          <w:rFonts w:ascii="Times New Roman" w:hAnsi="Times New Roman"/>
          <w:sz w:val="28"/>
          <w:szCs w:val="28"/>
        </w:rPr>
        <w:t xml:space="preserve"> от «</w:t>
      </w:r>
      <w:r w:rsidR="00282E44">
        <w:rPr>
          <w:rFonts w:ascii="Times New Roman" w:hAnsi="Times New Roman"/>
          <w:sz w:val="28"/>
          <w:szCs w:val="28"/>
          <w:u w:val="single"/>
        </w:rPr>
        <w:t>3</w:t>
      </w:r>
      <w:r w:rsidR="00D12F96">
        <w:rPr>
          <w:rFonts w:ascii="Times New Roman" w:hAnsi="Times New Roman"/>
          <w:sz w:val="28"/>
          <w:szCs w:val="28"/>
          <w:u w:val="single"/>
        </w:rPr>
        <w:t>1</w:t>
      </w:r>
      <w:r w:rsidRPr="00493639">
        <w:rPr>
          <w:rFonts w:ascii="Times New Roman" w:hAnsi="Times New Roman"/>
          <w:sz w:val="28"/>
          <w:szCs w:val="28"/>
        </w:rPr>
        <w:t>»</w:t>
      </w:r>
      <w:r w:rsidR="00035B35">
        <w:rPr>
          <w:rFonts w:ascii="Times New Roman" w:hAnsi="Times New Roman"/>
          <w:sz w:val="28"/>
          <w:szCs w:val="28"/>
          <w:u w:val="single"/>
        </w:rPr>
        <w:t xml:space="preserve"> августа    </w:t>
      </w:r>
      <w:r w:rsidRPr="00035B35">
        <w:rPr>
          <w:rFonts w:ascii="Times New Roman" w:hAnsi="Times New Roman"/>
          <w:sz w:val="28"/>
          <w:szCs w:val="28"/>
          <w:u w:val="single"/>
        </w:rPr>
        <w:t>20</w:t>
      </w:r>
      <w:r w:rsidR="00D12F96">
        <w:rPr>
          <w:rFonts w:ascii="Times New Roman" w:hAnsi="Times New Roman"/>
          <w:sz w:val="28"/>
          <w:szCs w:val="28"/>
          <w:u w:val="single"/>
        </w:rPr>
        <w:t>2</w:t>
      </w:r>
      <w:r w:rsidR="00A66D6E">
        <w:rPr>
          <w:rFonts w:ascii="Times New Roman" w:hAnsi="Times New Roman"/>
          <w:sz w:val="28"/>
          <w:szCs w:val="28"/>
          <w:u w:val="single"/>
        </w:rPr>
        <w:t>3</w:t>
      </w:r>
      <w:r w:rsidRPr="00493639">
        <w:rPr>
          <w:rFonts w:ascii="Times New Roman" w:hAnsi="Times New Roman"/>
          <w:sz w:val="28"/>
          <w:szCs w:val="28"/>
        </w:rPr>
        <w:t xml:space="preserve"> г.</w:t>
      </w:r>
    </w:p>
    <w:p w:rsidR="000356BF" w:rsidRDefault="000356BF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0356BF" w:rsidRDefault="000356BF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0356BF" w:rsidRDefault="000356BF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0356BF" w:rsidRDefault="000356BF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0356BF" w:rsidRDefault="000356BF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0356BF" w:rsidRDefault="000356BF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0356BF" w:rsidRDefault="000356BF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0356BF" w:rsidRDefault="000356BF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0356BF" w:rsidRDefault="000356BF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0356BF" w:rsidRDefault="000356BF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04133E" w:rsidRDefault="0004133E" w:rsidP="0004133E"/>
    <w:p w:rsidR="00282E44" w:rsidRDefault="00282E44" w:rsidP="0004133E"/>
    <w:p w:rsidR="00282E44" w:rsidRDefault="00282E44" w:rsidP="0004133E"/>
    <w:p w:rsidR="00282E44" w:rsidRDefault="00282E44" w:rsidP="0004133E"/>
    <w:p w:rsidR="00282E44" w:rsidRDefault="00282E44" w:rsidP="0004133E"/>
    <w:p w:rsidR="00282E44" w:rsidRPr="0004133E" w:rsidRDefault="00282E44" w:rsidP="0004133E"/>
    <w:p w:rsidR="0004133E" w:rsidRDefault="0004133E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282E44" w:rsidRDefault="00282E44" w:rsidP="00282E44"/>
    <w:p w:rsidR="00282E44" w:rsidRDefault="00282E44" w:rsidP="00282E44"/>
    <w:p w:rsidR="00282E44" w:rsidRPr="00282E44" w:rsidRDefault="00282E44" w:rsidP="00282E44"/>
    <w:p w:rsidR="00761B53" w:rsidRDefault="00761B53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761B53" w:rsidRDefault="00761B53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FF6AC7" w:rsidRPr="005C1794" w:rsidRDefault="00FF6AC7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5C1794">
        <w:rPr>
          <w:b/>
          <w:sz w:val="28"/>
          <w:szCs w:val="28"/>
        </w:rPr>
        <w:t>СОДЕРЖАНИЕ</w:t>
      </w:r>
    </w:p>
    <w:p w:rsidR="00FF6AC7" w:rsidRPr="005C1794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BF6BDD" w:rsidRPr="005C1794">
        <w:tc>
          <w:tcPr>
            <w:tcW w:w="7668" w:type="dxa"/>
            <w:shd w:val="clear" w:color="auto" w:fill="auto"/>
          </w:tcPr>
          <w:p w:rsidR="00BF6BDD" w:rsidRPr="005C1794" w:rsidRDefault="00BF6BDD" w:rsidP="00BF6BDD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BF6BDD" w:rsidRPr="005C1794" w:rsidRDefault="00BF6BDD" w:rsidP="00FF6AC7">
            <w:pPr>
              <w:jc w:val="center"/>
              <w:rPr>
                <w:sz w:val="28"/>
                <w:szCs w:val="28"/>
              </w:rPr>
            </w:pPr>
            <w:r w:rsidRPr="005C1794">
              <w:rPr>
                <w:sz w:val="28"/>
                <w:szCs w:val="28"/>
              </w:rPr>
              <w:t>стр.</w:t>
            </w:r>
          </w:p>
        </w:tc>
      </w:tr>
      <w:tr w:rsidR="00FF6AC7" w:rsidRPr="005C1794">
        <w:tc>
          <w:tcPr>
            <w:tcW w:w="7668" w:type="dxa"/>
            <w:shd w:val="clear" w:color="auto" w:fill="auto"/>
          </w:tcPr>
          <w:p w:rsidR="00FF6AC7" w:rsidRPr="005C1794" w:rsidRDefault="00FF6AC7" w:rsidP="00E32E1D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5C1794">
              <w:rPr>
                <w:b/>
                <w:caps/>
              </w:rPr>
              <w:t>ПАСПОРТ ПРОГРАММЫ УЧЕБНОЙ ДИСЦИПЛИНЫ</w:t>
            </w:r>
          </w:p>
          <w:p w:rsidR="00BF6BDD" w:rsidRPr="005C1794" w:rsidRDefault="00BF6BDD" w:rsidP="00BF6BDD"/>
        </w:tc>
        <w:tc>
          <w:tcPr>
            <w:tcW w:w="1903" w:type="dxa"/>
            <w:shd w:val="clear" w:color="auto" w:fill="auto"/>
          </w:tcPr>
          <w:p w:rsidR="00FF6AC7" w:rsidRPr="005C1794" w:rsidRDefault="001F74F2" w:rsidP="00FF6A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FF6AC7" w:rsidRPr="005C1794">
        <w:tc>
          <w:tcPr>
            <w:tcW w:w="7668" w:type="dxa"/>
            <w:shd w:val="clear" w:color="auto" w:fill="auto"/>
          </w:tcPr>
          <w:p w:rsidR="00FF6AC7" w:rsidRPr="005C1794" w:rsidRDefault="00BB5632" w:rsidP="00E32E1D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 xml:space="preserve">СТРУКТУРА и </w:t>
            </w:r>
            <w:r w:rsidR="00FF6AC7" w:rsidRPr="005C1794">
              <w:rPr>
                <w:b/>
                <w:caps/>
              </w:rPr>
              <w:t>содержание УЧЕБНОЙ ДИСЦИПЛИНЫ</w:t>
            </w:r>
          </w:p>
          <w:p w:rsidR="00FF6AC7" w:rsidRPr="005C1794" w:rsidRDefault="00FF6AC7" w:rsidP="00BF6BDD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5C1794" w:rsidRDefault="00E30AA6" w:rsidP="00FF6A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FF6AC7" w:rsidRPr="005C1794">
        <w:trPr>
          <w:trHeight w:val="670"/>
        </w:trPr>
        <w:tc>
          <w:tcPr>
            <w:tcW w:w="7668" w:type="dxa"/>
            <w:shd w:val="clear" w:color="auto" w:fill="auto"/>
          </w:tcPr>
          <w:p w:rsidR="00FF6AC7" w:rsidRPr="00CE6E9A" w:rsidRDefault="00D116F9" w:rsidP="00E32E1D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5C1794">
              <w:rPr>
                <w:b/>
                <w:caps/>
              </w:rPr>
              <w:t>условия</w:t>
            </w:r>
            <w:r w:rsidR="00FF6AC7" w:rsidRPr="005C1794">
              <w:rPr>
                <w:b/>
                <w:caps/>
              </w:rPr>
              <w:t xml:space="preserve"> реализации  </w:t>
            </w:r>
            <w:r w:rsidR="00BF6BDD" w:rsidRPr="005C1794">
              <w:rPr>
                <w:b/>
                <w:caps/>
              </w:rPr>
              <w:t xml:space="preserve">учебной </w:t>
            </w:r>
            <w:r w:rsidR="00FF6AC7" w:rsidRPr="005C1794">
              <w:rPr>
                <w:b/>
                <w:caps/>
              </w:rPr>
              <w:t>дисциплины</w:t>
            </w:r>
          </w:p>
        </w:tc>
        <w:tc>
          <w:tcPr>
            <w:tcW w:w="1903" w:type="dxa"/>
            <w:shd w:val="clear" w:color="auto" w:fill="auto"/>
          </w:tcPr>
          <w:p w:rsidR="00FF6AC7" w:rsidRPr="006F5F64" w:rsidRDefault="00E30AA6" w:rsidP="00FF6A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BD57D8">
              <w:rPr>
                <w:sz w:val="28"/>
                <w:szCs w:val="28"/>
              </w:rPr>
              <w:t>6</w:t>
            </w:r>
          </w:p>
        </w:tc>
      </w:tr>
      <w:tr w:rsidR="00FF6AC7" w:rsidRPr="005C1794">
        <w:tc>
          <w:tcPr>
            <w:tcW w:w="7668" w:type="dxa"/>
            <w:shd w:val="clear" w:color="auto" w:fill="auto"/>
          </w:tcPr>
          <w:p w:rsidR="00FF6AC7" w:rsidRPr="005C1794" w:rsidRDefault="00FF6AC7" w:rsidP="00E32E1D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5C1794">
              <w:rPr>
                <w:b/>
                <w:caps/>
              </w:rPr>
              <w:t>Контроль и оценка результатов О</w:t>
            </w:r>
            <w:r w:rsidR="006F73C1">
              <w:rPr>
                <w:b/>
                <w:caps/>
              </w:rPr>
              <w:t>своения учебной дисциплины</w:t>
            </w:r>
          </w:p>
          <w:p w:rsidR="00FF6AC7" w:rsidRPr="00BE5AC2" w:rsidRDefault="00FF6AC7" w:rsidP="00BF6BDD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5C1794" w:rsidRDefault="00E30AA6" w:rsidP="001F74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BD57D8">
              <w:rPr>
                <w:sz w:val="28"/>
                <w:szCs w:val="28"/>
              </w:rPr>
              <w:t>7</w:t>
            </w:r>
          </w:p>
        </w:tc>
      </w:tr>
    </w:tbl>
    <w:p w:rsidR="00FF6AC7" w:rsidRPr="005C1794" w:rsidRDefault="00FF6AC7" w:rsidP="00936E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5C1794">
        <w:rPr>
          <w:b/>
          <w:caps/>
          <w:sz w:val="28"/>
          <w:szCs w:val="28"/>
          <w:u w:val="single"/>
        </w:rPr>
        <w:br w:type="page"/>
      </w:r>
      <w:r w:rsidR="00E00BD7">
        <w:rPr>
          <w:b/>
          <w:caps/>
          <w:sz w:val="28"/>
          <w:szCs w:val="28"/>
        </w:rPr>
        <w:lastRenderedPageBreak/>
        <w:t xml:space="preserve">1. паспорт </w:t>
      </w:r>
      <w:r w:rsidRPr="005C1794">
        <w:rPr>
          <w:b/>
          <w:caps/>
          <w:sz w:val="28"/>
          <w:szCs w:val="28"/>
        </w:rPr>
        <w:t xml:space="preserve">ПРОГРАММЫ </w:t>
      </w:r>
      <w:r w:rsidR="00A47105">
        <w:rPr>
          <w:b/>
          <w:caps/>
          <w:sz w:val="28"/>
          <w:szCs w:val="28"/>
        </w:rPr>
        <w:t>ОБЩЕОБРАЗОВАТЕЛЬНОЙ</w:t>
      </w:r>
      <w:r w:rsidRPr="005C1794">
        <w:rPr>
          <w:b/>
          <w:caps/>
          <w:sz w:val="28"/>
          <w:szCs w:val="28"/>
        </w:rPr>
        <w:t xml:space="preserve"> ДИЦИПЛИНЫ</w:t>
      </w:r>
    </w:p>
    <w:p w:rsidR="00B9587B" w:rsidRPr="00B9587B" w:rsidRDefault="00BD57D8" w:rsidP="00B958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>
        <w:rPr>
          <w:b/>
          <w:snapToGrid w:val="0"/>
          <w:sz w:val="28"/>
          <w:szCs w:val="28"/>
        </w:rPr>
        <w:t>ФИЗИКА</w:t>
      </w:r>
    </w:p>
    <w:p w:rsidR="00B9587B" w:rsidRDefault="00B9587B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FF6AC7" w:rsidRPr="005C1794" w:rsidRDefault="00C633FB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="00E929DC">
        <w:rPr>
          <w:b/>
          <w:sz w:val="28"/>
          <w:szCs w:val="28"/>
        </w:rPr>
        <w:t>1.</w:t>
      </w:r>
      <w:r w:rsidR="00FF6AC7" w:rsidRPr="005C1794">
        <w:rPr>
          <w:b/>
          <w:sz w:val="28"/>
          <w:szCs w:val="28"/>
        </w:rPr>
        <w:t> Область применения программы</w:t>
      </w:r>
    </w:p>
    <w:p w:rsidR="00B14DB6" w:rsidRDefault="00925A5B" w:rsidP="00B14D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  <w:lang w:val="tt-RU"/>
        </w:rPr>
      </w:pPr>
      <w:r w:rsidRPr="00C7216B">
        <w:rPr>
          <w:sz w:val="28"/>
          <w:szCs w:val="28"/>
        </w:rPr>
        <w:t xml:space="preserve">Программа </w:t>
      </w:r>
      <w:r>
        <w:rPr>
          <w:sz w:val="28"/>
          <w:szCs w:val="28"/>
        </w:rPr>
        <w:t xml:space="preserve">общеобразовательной </w:t>
      </w:r>
      <w:r w:rsidRPr="00C7216B">
        <w:rPr>
          <w:sz w:val="28"/>
          <w:szCs w:val="28"/>
        </w:rPr>
        <w:t xml:space="preserve">дисциплины </w:t>
      </w:r>
      <w:r>
        <w:rPr>
          <w:sz w:val="28"/>
          <w:szCs w:val="28"/>
        </w:rPr>
        <w:t xml:space="preserve">Физика </w:t>
      </w:r>
      <w:r w:rsidRPr="00C14B43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</w:t>
      </w:r>
      <w:r w:rsidR="00035B35" w:rsidRPr="00035B35">
        <w:rPr>
          <w:sz w:val="28"/>
          <w:szCs w:val="28"/>
        </w:rPr>
        <w:t xml:space="preserve">по  специальности  </w:t>
      </w:r>
      <w:r w:rsidR="00035B35" w:rsidRPr="00035B35">
        <w:rPr>
          <w:sz w:val="28"/>
          <w:szCs w:val="28"/>
          <w:lang w:val="tt-RU"/>
        </w:rPr>
        <w:t xml:space="preserve"> среднего профессионал</w:t>
      </w:r>
      <w:r w:rsidR="00035B35" w:rsidRPr="00035B35">
        <w:rPr>
          <w:sz w:val="28"/>
          <w:szCs w:val="28"/>
        </w:rPr>
        <w:t>ь</w:t>
      </w:r>
      <w:r w:rsidR="00035B35" w:rsidRPr="00035B35">
        <w:rPr>
          <w:sz w:val="28"/>
          <w:szCs w:val="28"/>
          <w:lang w:val="tt-RU"/>
        </w:rPr>
        <w:t>ного образования</w:t>
      </w:r>
      <w:r w:rsidR="00035B35">
        <w:rPr>
          <w:sz w:val="28"/>
          <w:szCs w:val="28"/>
          <w:lang w:val="tt-RU"/>
        </w:rPr>
        <w:t xml:space="preserve">:  </w:t>
      </w:r>
    </w:p>
    <w:p w:rsidR="00B14DB6" w:rsidRPr="00B8023F" w:rsidRDefault="00035B35" w:rsidP="00B14D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tt-RU"/>
        </w:rPr>
        <w:t xml:space="preserve"> </w:t>
      </w:r>
      <w:r w:rsidR="00B14DB6" w:rsidRPr="00B8023F">
        <w:rPr>
          <w:rStyle w:val="24"/>
          <w:rFonts w:eastAsia="Arial Unicode MS"/>
          <w:sz w:val="28"/>
          <w:szCs w:val="28"/>
        </w:rPr>
        <w:t>23.02.07 «Техническое обслуживание и ремонт двигателей, систем и агрегатов автомобилей»</w:t>
      </w:r>
    </w:p>
    <w:p w:rsidR="008A141F" w:rsidRPr="00376E5E" w:rsidRDefault="008A141F" w:rsidP="00B14DB6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DF4E91" w:rsidRPr="00BE4D0C" w:rsidRDefault="00E929DC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b/>
          <w:sz w:val="28"/>
          <w:szCs w:val="28"/>
        </w:rPr>
        <w:t>1.</w:t>
      </w:r>
      <w:r w:rsidR="00FF6AC7" w:rsidRPr="005C1794">
        <w:rPr>
          <w:b/>
          <w:sz w:val="28"/>
          <w:szCs w:val="28"/>
        </w:rPr>
        <w:t xml:space="preserve">2. Место </w:t>
      </w:r>
      <w:r w:rsidR="00520784">
        <w:rPr>
          <w:b/>
          <w:sz w:val="28"/>
          <w:szCs w:val="28"/>
        </w:rPr>
        <w:t xml:space="preserve">учебной </w:t>
      </w:r>
      <w:r w:rsidR="00FF6AC7" w:rsidRPr="005C1794">
        <w:rPr>
          <w:b/>
          <w:sz w:val="28"/>
          <w:szCs w:val="28"/>
        </w:rPr>
        <w:t xml:space="preserve">дисциплины в структуре </w:t>
      </w:r>
      <w:r w:rsidR="000D5CDF">
        <w:rPr>
          <w:b/>
          <w:sz w:val="28"/>
          <w:szCs w:val="28"/>
        </w:rPr>
        <w:t xml:space="preserve">основной </w:t>
      </w:r>
      <w:r w:rsidR="00FF6AC7" w:rsidRPr="005C1794">
        <w:rPr>
          <w:b/>
          <w:sz w:val="28"/>
          <w:szCs w:val="28"/>
        </w:rPr>
        <w:t>профессионал</w:t>
      </w:r>
      <w:r w:rsidR="002830A1">
        <w:rPr>
          <w:b/>
          <w:sz w:val="28"/>
          <w:szCs w:val="28"/>
        </w:rPr>
        <w:t>ьной образовательной программы:</w:t>
      </w:r>
      <w:r w:rsidR="00A66D6E">
        <w:rPr>
          <w:b/>
          <w:sz w:val="28"/>
          <w:szCs w:val="28"/>
        </w:rPr>
        <w:t xml:space="preserve"> </w:t>
      </w:r>
      <w:r w:rsidR="00BE4D0C">
        <w:rPr>
          <w:sz w:val="28"/>
          <w:szCs w:val="28"/>
        </w:rPr>
        <w:t>дисциплина входит в обще</w:t>
      </w:r>
      <w:r w:rsidR="00C141EA">
        <w:rPr>
          <w:sz w:val="28"/>
          <w:szCs w:val="28"/>
        </w:rPr>
        <w:t>образовате</w:t>
      </w:r>
      <w:r w:rsidR="00BE4D0C">
        <w:rPr>
          <w:sz w:val="28"/>
          <w:szCs w:val="28"/>
        </w:rPr>
        <w:t>льный цикл.</w:t>
      </w:r>
    </w:p>
    <w:p w:rsidR="00FF6AC7" w:rsidRPr="000929DA" w:rsidRDefault="00FF6AC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FF6AC7" w:rsidRPr="00602F33" w:rsidRDefault="00B06A4C" w:rsidP="006F2C9A">
      <w:pPr>
        <w:pStyle w:val="af8"/>
        <w:numPr>
          <w:ilvl w:val="1"/>
          <w:numId w:val="23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  <w:sz w:val="28"/>
          <w:szCs w:val="28"/>
        </w:rPr>
      </w:pPr>
      <w:r w:rsidRPr="00602F33">
        <w:rPr>
          <w:b/>
          <w:sz w:val="28"/>
          <w:szCs w:val="28"/>
        </w:rPr>
        <w:t xml:space="preserve">Цели и задачи </w:t>
      </w:r>
      <w:r w:rsidR="00520784" w:rsidRPr="00602F33">
        <w:rPr>
          <w:b/>
          <w:sz w:val="28"/>
          <w:szCs w:val="28"/>
        </w:rPr>
        <w:t xml:space="preserve">учебной </w:t>
      </w:r>
      <w:r w:rsidRPr="00602F33">
        <w:rPr>
          <w:b/>
          <w:sz w:val="28"/>
          <w:szCs w:val="28"/>
        </w:rPr>
        <w:t xml:space="preserve">дисциплины </w:t>
      </w:r>
      <w:r w:rsidR="002830A1" w:rsidRPr="00602F33">
        <w:rPr>
          <w:b/>
          <w:sz w:val="28"/>
          <w:szCs w:val="28"/>
        </w:rPr>
        <w:t>–</w:t>
      </w:r>
      <w:r w:rsidRPr="00602F33">
        <w:rPr>
          <w:b/>
          <w:sz w:val="28"/>
          <w:szCs w:val="28"/>
        </w:rPr>
        <w:t xml:space="preserve"> требования к результатам освоения </w:t>
      </w:r>
      <w:r w:rsidR="00FF6AC7" w:rsidRPr="00602F33">
        <w:rPr>
          <w:b/>
          <w:sz w:val="28"/>
          <w:szCs w:val="28"/>
        </w:rPr>
        <w:t>дисциплины:</w:t>
      </w:r>
    </w:p>
    <w:p w:rsidR="00D12F96" w:rsidRPr="0009733D" w:rsidRDefault="00D12F96" w:rsidP="00D12F96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09733D">
        <w:rPr>
          <w:b/>
          <w:color w:val="000000"/>
          <w:sz w:val="28"/>
          <w:szCs w:val="28"/>
        </w:rPr>
        <w:t>Освоение содержания учебной дисциплины «Физика» обеспечивает достижение студентами следующих </w:t>
      </w:r>
      <w:r w:rsidRPr="0009733D">
        <w:rPr>
          <w:b/>
          <w:bCs/>
          <w:color w:val="000000"/>
          <w:sz w:val="28"/>
          <w:szCs w:val="28"/>
        </w:rPr>
        <w:t>результатов:</w:t>
      </w:r>
    </w:p>
    <w:p w:rsidR="00D12F96" w:rsidRPr="00E23A5B" w:rsidRDefault="00D12F96" w:rsidP="00D12F96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• </w:t>
      </w:r>
      <w:r w:rsidRPr="00E23A5B">
        <w:rPr>
          <w:b/>
          <w:bCs/>
          <w:i/>
          <w:iCs/>
          <w:color w:val="000000"/>
          <w:sz w:val="28"/>
          <w:szCs w:val="28"/>
        </w:rPr>
        <w:t>личностных</w:t>
      </w:r>
      <w:r w:rsidRPr="00E23A5B">
        <w:rPr>
          <w:b/>
          <w:bCs/>
          <w:color w:val="000000"/>
          <w:sz w:val="28"/>
          <w:szCs w:val="28"/>
        </w:rPr>
        <w:t>:</w:t>
      </w:r>
    </w:p>
    <w:p w:rsidR="00D12F96" w:rsidRPr="00E23A5B" w:rsidRDefault="00D12F96" w:rsidP="00D12F96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 чувство гордости и уважения к истории и достижениям отечественной физической науки; физически грамотное поведение в профессиональной деятельности и быту при обращении с приборами и устройствами;</w:t>
      </w:r>
    </w:p>
    <w:p w:rsidR="00D12F96" w:rsidRPr="00E23A5B" w:rsidRDefault="00D12F96" w:rsidP="00D12F96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 готовность к продолжению образования и повышения квалификации в избранной профессиональной деятельности и объективное осознание роли физических компетенций в этом;</w:t>
      </w:r>
    </w:p>
    <w:p w:rsidR="00D12F96" w:rsidRPr="00E23A5B" w:rsidRDefault="00D12F96" w:rsidP="00D12F96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 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деятельности;</w:t>
      </w:r>
    </w:p>
    <w:p w:rsidR="00D12F96" w:rsidRPr="00E23A5B" w:rsidRDefault="00D12F96" w:rsidP="00D12F96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 умение самостоятельно добывать новые для себя физические знания, используя для этого доступные источники информации;</w:t>
      </w:r>
    </w:p>
    <w:p w:rsidR="00D12F96" w:rsidRPr="00E23A5B" w:rsidRDefault="00D12F96" w:rsidP="00D12F96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 умение выстраивать конструктивные взаимоотношения в команде по решению общих задач;</w:t>
      </w:r>
    </w:p>
    <w:p w:rsidR="00D12F96" w:rsidRPr="00E23A5B" w:rsidRDefault="00D12F96" w:rsidP="00D12F96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 умение управлять своей познавательной деятельностью, проводить самооценку уровня собственного интеллектуального развития;</w:t>
      </w:r>
    </w:p>
    <w:p w:rsidR="00D12F96" w:rsidRPr="00E23A5B" w:rsidRDefault="00D12F96" w:rsidP="00D12F96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• </w:t>
      </w:r>
      <w:proofErr w:type="spellStart"/>
      <w:r w:rsidRPr="00E23A5B">
        <w:rPr>
          <w:b/>
          <w:bCs/>
          <w:i/>
          <w:iCs/>
          <w:color w:val="000000"/>
          <w:sz w:val="28"/>
          <w:szCs w:val="28"/>
        </w:rPr>
        <w:t>метапредметных</w:t>
      </w:r>
      <w:proofErr w:type="spellEnd"/>
      <w:r w:rsidRPr="00E23A5B">
        <w:rPr>
          <w:b/>
          <w:bCs/>
          <w:color w:val="000000"/>
          <w:sz w:val="28"/>
          <w:szCs w:val="28"/>
        </w:rPr>
        <w:t>:</w:t>
      </w:r>
    </w:p>
    <w:p w:rsidR="00D12F96" w:rsidRPr="00E23A5B" w:rsidRDefault="00D12F96" w:rsidP="00D12F96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 использование различных видов познавательной деятельности для решения физических задач, применение основных методов познания (наблюдения, описания, измерения, эксперимента) для изучения различных сторон окружающей действительности;</w:t>
      </w:r>
    </w:p>
    <w:p w:rsidR="00D12F96" w:rsidRPr="00E23A5B" w:rsidRDefault="00D12F96" w:rsidP="00D12F96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 использование основных интеллектуальных операций: постановки задачи,</w:t>
      </w:r>
    </w:p>
    <w:p w:rsidR="00D12F96" w:rsidRPr="00E23A5B" w:rsidRDefault="00D12F96" w:rsidP="00D12F96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 xml:space="preserve">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физических </w:t>
      </w:r>
      <w:r w:rsidRPr="00E23A5B">
        <w:rPr>
          <w:color w:val="000000"/>
          <w:sz w:val="28"/>
          <w:szCs w:val="28"/>
        </w:rPr>
        <w:lastRenderedPageBreak/>
        <w:t>объектов, явлений и процессов, с которыми возникает необходимость сталкиваться в профессиональной сфере;</w:t>
      </w:r>
    </w:p>
    <w:p w:rsidR="00D12F96" w:rsidRPr="00E23A5B" w:rsidRDefault="00D12F96" w:rsidP="00D12F96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 умение генерировать идеи и определять средства, необходимые для их реализации;</w:t>
      </w:r>
    </w:p>
    <w:p w:rsidR="00D12F96" w:rsidRPr="00E23A5B" w:rsidRDefault="00D12F96" w:rsidP="00D12F96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 умение использовать различные источники для получения физической информации, оценивать ее достоверность;</w:t>
      </w:r>
    </w:p>
    <w:p w:rsidR="00D12F96" w:rsidRPr="00E23A5B" w:rsidRDefault="00D12F96" w:rsidP="00D12F96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53D5E">
        <w:rPr>
          <w:b/>
          <w:color w:val="000000"/>
          <w:sz w:val="28"/>
          <w:szCs w:val="28"/>
        </w:rPr>
        <w:t>−−</w:t>
      </w:r>
      <w:r w:rsidRPr="00E23A5B">
        <w:rPr>
          <w:color w:val="000000"/>
          <w:sz w:val="28"/>
          <w:szCs w:val="28"/>
        </w:rPr>
        <w:t xml:space="preserve"> умение анализировать и представлять информацию в различных видах;</w:t>
      </w:r>
    </w:p>
    <w:p w:rsidR="00D12F96" w:rsidRPr="00E23A5B" w:rsidRDefault="00D12F96" w:rsidP="00D12F96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 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информации.</w:t>
      </w:r>
    </w:p>
    <w:p w:rsidR="00D12F96" w:rsidRPr="00E23A5B" w:rsidRDefault="00D12F96" w:rsidP="00D12F96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•</w:t>
      </w:r>
      <w:r w:rsidRPr="00E23A5B">
        <w:rPr>
          <w:b/>
          <w:bCs/>
          <w:i/>
          <w:iCs/>
          <w:color w:val="000000"/>
          <w:sz w:val="28"/>
          <w:szCs w:val="28"/>
        </w:rPr>
        <w:t>предметных:</w:t>
      </w:r>
    </w:p>
    <w:p w:rsidR="00D12F96" w:rsidRPr="00E23A5B" w:rsidRDefault="00D12F96" w:rsidP="00D12F96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 </w:t>
      </w:r>
      <w:proofErr w:type="spellStart"/>
      <w:r w:rsidRPr="00E23A5B">
        <w:rPr>
          <w:color w:val="000000"/>
          <w:sz w:val="28"/>
          <w:szCs w:val="28"/>
        </w:rPr>
        <w:t>сформированность</w:t>
      </w:r>
      <w:proofErr w:type="spellEnd"/>
      <w:r w:rsidRPr="00E23A5B">
        <w:rPr>
          <w:color w:val="000000"/>
          <w:sz w:val="28"/>
          <w:szCs w:val="28"/>
        </w:rPr>
        <w:t xml:space="preserve"> представлений о роли и месте физики в современной научной картине мира; понимание физической сущности наблюдаемых во Вселенной явлений; понимание роли физики в формировании кругозора и функциональной грамотности человека для решения практических задач;</w:t>
      </w:r>
    </w:p>
    <w:p w:rsidR="00D12F96" w:rsidRPr="00E23A5B" w:rsidRDefault="00D12F96" w:rsidP="00D12F96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 владение основополагающими физическими понятиями, закономерностями, законами и теориями; уверенное пользование физической терминологией и символикой;</w:t>
      </w:r>
    </w:p>
    <w:p w:rsidR="00D12F96" w:rsidRPr="00E23A5B" w:rsidRDefault="00D12F96" w:rsidP="00D12F96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 владение основными методами научного познания, используемыми в физике: наблюдение, описание, измерение, эксперимент; умения обрабатывать результаты измерений, обнаруживать зависимость между физическими величинами, объяснять полученные результаты и делать выводы;</w:t>
      </w:r>
    </w:p>
    <w:p w:rsidR="00D12F96" w:rsidRPr="00E23A5B" w:rsidRDefault="00D12F96" w:rsidP="00D12F96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spellStart"/>
      <w:r w:rsidRPr="00E23A5B">
        <w:rPr>
          <w:color w:val="000000"/>
          <w:sz w:val="28"/>
          <w:szCs w:val="28"/>
        </w:rPr>
        <w:t>сформированность</w:t>
      </w:r>
      <w:proofErr w:type="spellEnd"/>
      <w:r w:rsidRPr="00E23A5B">
        <w:rPr>
          <w:color w:val="000000"/>
          <w:sz w:val="28"/>
          <w:szCs w:val="28"/>
        </w:rPr>
        <w:t xml:space="preserve"> умения решать физические задачи;</w:t>
      </w:r>
    </w:p>
    <w:p w:rsidR="00D12F96" w:rsidRPr="00E23A5B" w:rsidRDefault="00D12F96" w:rsidP="00D12F96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 </w:t>
      </w:r>
      <w:proofErr w:type="spellStart"/>
      <w:r w:rsidRPr="00E23A5B">
        <w:rPr>
          <w:color w:val="000000"/>
          <w:sz w:val="28"/>
          <w:szCs w:val="28"/>
        </w:rPr>
        <w:t>сформированность</w:t>
      </w:r>
      <w:proofErr w:type="spellEnd"/>
      <w:r w:rsidRPr="00E23A5B">
        <w:rPr>
          <w:color w:val="000000"/>
          <w:sz w:val="28"/>
          <w:szCs w:val="28"/>
        </w:rPr>
        <w:t xml:space="preserve">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жизни;</w:t>
      </w:r>
    </w:p>
    <w:p w:rsidR="00D12F96" w:rsidRPr="00E23A5B" w:rsidRDefault="00D12F96" w:rsidP="00D12F96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 </w:t>
      </w:r>
      <w:proofErr w:type="spellStart"/>
      <w:r w:rsidRPr="00E23A5B">
        <w:rPr>
          <w:color w:val="000000"/>
          <w:sz w:val="28"/>
          <w:szCs w:val="28"/>
        </w:rPr>
        <w:t>сформированность</w:t>
      </w:r>
      <w:proofErr w:type="spellEnd"/>
      <w:r w:rsidRPr="00E23A5B">
        <w:rPr>
          <w:color w:val="000000"/>
          <w:sz w:val="28"/>
          <w:szCs w:val="28"/>
        </w:rPr>
        <w:t xml:space="preserve"> собственной позиции по отношению к физической информации, получаемой из разных источников.</w:t>
      </w:r>
    </w:p>
    <w:p w:rsidR="00D12F96" w:rsidRPr="00E23A5B" w:rsidRDefault="00D12F96" w:rsidP="00D12F96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 </w:t>
      </w:r>
      <w:proofErr w:type="spellStart"/>
      <w:r w:rsidRPr="00E23A5B">
        <w:rPr>
          <w:color w:val="000000"/>
          <w:sz w:val="28"/>
          <w:szCs w:val="28"/>
        </w:rPr>
        <w:t>сформированность</w:t>
      </w:r>
      <w:proofErr w:type="spellEnd"/>
      <w:r w:rsidRPr="00E23A5B">
        <w:rPr>
          <w:color w:val="000000"/>
          <w:sz w:val="28"/>
          <w:szCs w:val="28"/>
        </w:rPr>
        <w:t xml:space="preserve"> системы знаний об общих физических закономерностях, законах, теориях, представлений о действии во Вселенной физических законов, открытых в земных условиях;</w:t>
      </w:r>
    </w:p>
    <w:p w:rsidR="00D12F96" w:rsidRPr="00E23A5B" w:rsidRDefault="00D12F96" w:rsidP="00D12F96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 </w:t>
      </w:r>
      <w:proofErr w:type="spellStart"/>
      <w:r w:rsidRPr="00E23A5B">
        <w:rPr>
          <w:color w:val="000000"/>
          <w:sz w:val="28"/>
          <w:szCs w:val="28"/>
        </w:rPr>
        <w:t>сформированность</w:t>
      </w:r>
      <w:proofErr w:type="spellEnd"/>
      <w:r w:rsidRPr="00E23A5B">
        <w:rPr>
          <w:color w:val="000000"/>
          <w:sz w:val="28"/>
          <w:szCs w:val="28"/>
        </w:rPr>
        <w:t xml:space="preserve"> умения исследовать и анализировать разнообразные физические явления и свойства объектов, объяснять принципы работы и характеристики приборов и устройств, объяснять связь основных космических объектов с геофизическими явлениями;</w:t>
      </w:r>
    </w:p>
    <w:p w:rsidR="00D12F96" w:rsidRPr="00E23A5B" w:rsidRDefault="00D12F96" w:rsidP="00D12F96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 владение умениями выдвигать гипотезы на основе знания основополагающих физических закономерностей и законов, проверять их экспериментальными средствами, формулируя цель исследования;</w:t>
      </w:r>
    </w:p>
    <w:p w:rsidR="00D12F96" w:rsidRPr="00E23A5B" w:rsidRDefault="00D12F96" w:rsidP="00D12F96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Pr="00E23A5B">
        <w:rPr>
          <w:color w:val="000000"/>
          <w:sz w:val="28"/>
          <w:szCs w:val="28"/>
        </w:rPr>
        <w:t xml:space="preserve">−− владение методами самостоятельного планирования и проведения </w:t>
      </w:r>
      <w:r>
        <w:rPr>
          <w:color w:val="000000"/>
          <w:sz w:val="28"/>
          <w:szCs w:val="28"/>
        </w:rPr>
        <w:t xml:space="preserve">       </w:t>
      </w:r>
      <w:r w:rsidRPr="00E23A5B">
        <w:rPr>
          <w:color w:val="000000"/>
          <w:sz w:val="28"/>
          <w:szCs w:val="28"/>
        </w:rPr>
        <w:t>физических экспериментов, описания и анализа полученной измерительной информации, определения достоверности полученного результата;</w:t>
      </w:r>
    </w:p>
    <w:p w:rsidR="00D12F96" w:rsidRPr="00E23A5B" w:rsidRDefault="00D12F96" w:rsidP="00D12F96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lastRenderedPageBreak/>
        <w:t>−− </w:t>
      </w:r>
      <w:proofErr w:type="spellStart"/>
      <w:r w:rsidRPr="00E23A5B">
        <w:rPr>
          <w:color w:val="000000"/>
          <w:sz w:val="28"/>
          <w:szCs w:val="28"/>
        </w:rPr>
        <w:t>сформированность</w:t>
      </w:r>
      <w:proofErr w:type="spellEnd"/>
      <w:r w:rsidRPr="00E23A5B">
        <w:rPr>
          <w:color w:val="000000"/>
          <w:sz w:val="28"/>
          <w:szCs w:val="28"/>
        </w:rPr>
        <w:t xml:space="preserve"> умений прогнозировать, анализировать и оценивать последствия бытовой и производственной деятельности человека, связанной с физическими процессами, с позиций экологической безопасности.</w:t>
      </w:r>
    </w:p>
    <w:p w:rsidR="002D0952" w:rsidRDefault="002D0952" w:rsidP="002D0952">
      <w:pPr>
        <w:spacing w:after="200"/>
        <w:ind w:left="-207"/>
        <w:rPr>
          <w:b/>
          <w:sz w:val="28"/>
          <w:szCs w:val="28"/>
        </w:rPr>
      </w:pPr>
    </w:p>
    <w:p w:rsidR="00A66D6E" w:rsidRPr="002D0952" w:rsidRDefault="00A66D6E" w:rsidP="002D0952">
      <w:pPr>
        <w:spacing w:after="200"/>
        <w:ind w:left="-207"/>
        <w:rPr>
          <w:i/>
          <w:sz w:val="28"/>
          <w:szCs w:val="28"/>
        </w:rPr>
      </w:pPr>
      <w:r w:rsidRPr="002D0952">
        <w:rPr>
          <w:b/>
          <w:sz w:val="28"/>
          <w:szCs w:val="28"/>
        </w:rPr>
        <w:t xml:space="preserve">1.4. </w:t>
      </w:r>
      <w:r w:rsidRPr="002D0952">
        <w:rPr>
          <w:i/>
          <w:sz w:val="28"/>
          <w:szCs w:val="28"/>
        </w:rPr>
        <w:t xml:space="preserve">В результате освоения дисциплины </w:t>
      </w:r>
      <w:proofErr w:type="gramStart"/>
      <w:r w:rsidRPr="002D0952">
        <w:rPr>
          <w:i/>
          <w:sz w:val="28"/>
          <w:szCs w:val="28"/>
        </w:rPr>
        <w:t>обучающийся</w:t>
      </w:r>
      <w:proofErr w:type="gramEnd"/>
      <w:r w:rsidRPr="002D0952">
        <w:rPr>
          <w:i/>
          <w:sz w:val="28"/>
          <w:szCs w:val="28"/>
        </w:rPr>
        <w:t xml:space="preserve"> осваивает элементы компетенций:</w:t>
      </w:r>
    </w:p>
    <w:p w:rsidR="000A7629" w:rsidRPr="000A7629" w:rsidRDefault="00A66D6E" w:rsidP="000A7629">
      <w:pPr>
        <w:spacing w:line="276" w:lineRule="auto"/>
        <w:jc w:val="both"/>
        <w:rPr>
          <w:sz w:val="28"/>
          <w:szCs w:val="28"/>
        </w:rPr>
      </w:pPr>
      <w:r w:rsidRPr="00FA4FA8">
        <w:rPr>
          <w:sz w:val="28"/>
          <w:szCs w:val="28"/>
        </w:rPr>
        <w:t xml:space="preserve"> </w:t>
      </w:r>
      <w:r w:rsidR="000A7629" w:rsidRPr="000A7629">
        <w:rPr>
          <w:sz w:val="28"/>
          <w:szCs w:val="28"/>
        </w:rPr>
        <w:t>ОК 03</w:t>
      </w:r>
      <w:proofErr w:type="gramStart"/>
      <w:r w:rsidR="000A7629" w:rsidRPr="000A7629">
        <w:rPr>
          <w:sz w:val="28"/>
          <w:szCs w:val="28"/>
        </w:rPr>
        <w:tab/>
        <w:t>П</w:t>
      </w:r>
      <w:proofErr w:type="gramEnd"/>
      <w:r w:rsidR="000A7629" w:rsidRPr="000A7629">
        <w:rPr>
          <w:sz w:val="28"/>
          <w:szCs w:val="28"/>
        </w:rPr>
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</w:r>
    </w:p>
    <w:p w:rsidR="000A7629" w:rsidRPr="000A7629" w:rsidRDefault="000A7629" w:rsidP="000A7629">
      <w:pPr>
        <w:spacing w:line="276" w:lineRule="auto"/>
        <w:jc w:val="both"/>
        <w:rPr>
          <w:sz w:val="28"/>
          <w:szCs w:val="28"/>
        </w:rPr>
      </w:pPr>
      <w:r w:rsidRPr="000A7629">
        <w:rPr>
          <w:sz w:val="28"/>
          <w:szCs w:val="28"/>
        </w:rPr>
        <w:t>ОК 06</w:t>
      </w:r>
      <w:proofErr w:type="gramStart"/>
      <w:r w:rsidRPr="000A7629">
        <w:rPr>
          <w:sz w:val="28"/>
          <w:szCs w:val="28"/>
        </w:rPr>
        <w:tab/>
        <w:t>П</w:t>
      </w:r>
      <w:proofErr w:type="gramEnd"/>
      <w:r w:rsidRPr="000A7629">
        <w:rPr>
          <w:sz w:val="28"/>
          <w:szCs w:val="28"/>
        </w:rPr>
        <w:t>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</w:r>
    </w:p>
    <w:p w:rsidR="00A66D6E" w:rsidRPr="00FA4FA8" w:rsidRDefault="000A7629" w:rsidP="000A7629">
      <w:pPr>
        <w:spacing w:line="276" w:lineRule="auto"/>
        <w:jc w:val="both"/>
      </w:pPr>
      <w:r w:rsidRPr="000A7629">
        <w:rPr>
          <w:sz w:val="28"/>
          <w:szCs w:val="28"/>
        </w:rPr>
        <w:t>ОК 07</w:t>
      </w:r>
      <w:proofErr w:type="gramStart"/>
      <w:r w:rsidRPr="000A7629">
        <w:rPr>
          <w:sz w:val="28"/>
          <w:szCs w:val="28"/>
        </w:rPr>
        <w:tab/>
        <w:t>С</w:t>
      </w:r>
      <w:proofErr w:type="gramEnd"/>
      <w:r w:rsidRPr="000A7629">
        <w:rPr>
          <w:sz w:val="28"/>
          <w:szCs w:val="28"/>
        </w:rPr>
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</w:r>
    </w:p>
    <w:p w:rsidR="00FA4FA8" w:rsidRPr="00FA4FA8" w:rsidRDefault="00FA4FA8" w:rsidP="00FA4FA8">
      <w:pPr>
        <w:rPr>
          <w:sz w:val="28"/>
          <w:szCs w:val="28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8046"/>
        <w:gridCol w:w="1525"/>
      </w:tblGrid>
      <w:tr w:rsidR="00A66D6E" w:rsidRPr="00EC403D" w:rsidTr="00A66D6E">
        <w:tc>
          <w:tcPr>
            <w:tcW w:w="8046" w:type="dxa"/>
          </w:tcPr>
          <w:p w:rsidR="00A66D6E" w:rsidRPr="00EC403D" w:rsidRDefault="00A66D6E" w:rsidP="00A66D6E">
            <w:pPr>
              <w:rPr>
                <w:sz w:val="28"/>
                <w:szCs w:val="28"/>
              </w:rPr>
            </w:pPr>
            <w:proofErr w:type="gramStart"/>
            <w:r w:rsidRPr="00EC403D">
              <w:rPr>
                <w:sz w:val="28"/>
                <w:szCs w:val="28"/>
              </w:rPr>
              <w:t>Осознающий</w:t>
            </w:r>
            <w:proofErr w:type="gramEnd"/>
            <w:r w:rsidRPr="00EC403D">
              <w:rPr>
                <w:sz w:val="28"/>
                <w:szCs w:val="28"/>
              </w:rPr>
              <w:t xml:space="preserve"> себя гражданином и защитником великой страны</w:t>
            </w:r>
          </w:p>
        </w:tc>
        <w:tc>
          <w:tcPr>
            <w:tcW w:w="1525" w:type="dxa"/>
          </w:tcPr>
          <w:p w:rsidR="00A66D6E" w:rsidRPr="00EC403D" w:rsidRDefault="00A66D6E" w:rsidP="00A66D6E">
            <w:pPr>
              <w:rPr>
                <w:sz w:val="28"/>
                <w:szCs w:val="28"/>
              </w:rPr>
            </w:pPr>
            <w:r w:rsidRPr="00EC403D">
              <w:rPr>
                <w:sz w:val="28"/>
                <w:szCs w:val="28"/>
              </w:rPr>
              <w:t>ЛР 1</w:t>
            </w:r>
          </w:p>
        </w:tc>
      </w:tr>
      <w:tr w:rsidR="00A66D6E" w:rsidRPr="00EC403D" w:rsidTr="00A66D6E">
        <w:tc>
          <w:tcPr>
            <w:tcW w:w="8046" w:type="dxa"/>
          </w:tcPr>
          <w:p w:rsidR="00A66D6E" w:rsidRPr="00EC403D" w:rsidRDefault="00A66D6E" w:rsidP="00A66D6E">
            <w:pPr>
              <w:rPr>
                <w:sz w:val="28"/>
                <w:szCs w:val="28"/>
              </w:rPr>
            </w:pPr>
            <w:proofErr w:type="gramStart"/>
            <w:r w:rsidRPr="00EC403D">
              <w:rPr>
                <w:sz w:val="28"/>
                <w:szCs w:val="28"/>
              </w:rPr>
              <w:t>Соблюдающий</w:t>
            </w:r>
            <w:proofErr w:type="gramEnd"/>
            <w:r w:rsidRPr="00EC403D">
              <w:rPr>
                <w:sz w:val="28"/>
                <w:szCs w:val="28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EC403D">
              <w:rPr>
                <w:sz w:val="28"/>
                <w:szCs w:val="28"/>
              </w:rPr>
              <w:t>психоактивных</w:t>
            </w:r>
            <w:proofErr w:type="spellEnd"/>
            <w:r w:rsidRPr="00EC403D">
              <w:rPr>
                <w:sz w:val="28"/>
                <w:szCs w:val="28"/>
              </w:rPr>
              <w:t xml:space="preserve"> веществ, азартных игр и т.д. </w:t>
            </w:r>
            <w:proofErr w:type="gramStart"/>
            <w:r w:rsidRPr="00EC403D">
              <w:rPr>
                <w:sz w:val="28"/>
                <w:szCs w:val="28"/>
              </w:rPr>
              <w:t>Сохраняющий</w:t>
            </w:r>
            <w:proofErr w:type="gramEnd"/>
            <w:r w:rsidRPr="00EC403D">
              <w:rPr>
                <w:sz w:val="28"/>
                <w:szCs w:val="28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1525" w:type="dxa"/>
          </w:tcPr>
          <w:p w:rsidR="00A66D6E" w:rsidRPr="00EC403D" w:rsidRDefault="00A66D6E" w:rsidP="00A66D6E">
            <w:pPr>
              <w:rPr>
                <w:sz w:val="28"/>
                <w:szCs w:val="28"/>
              </w:rPr>
            </w:pPr>
            <w:r w:rsidRPr="00EC403D">
              <w:rPr>
                <w:sz w:val="28"/>
                <w:szCs w:val="28"/>
              </w:rPr>
              <w:t>ЛР 9</w:t>
            </w:r>
          </w:p>
        </w:tc>
      </w:tr>
      <w:tr w:rsidR="00A66D6E" w:rsidRPr="00EC403D" w:rsidTr="00A66D6E">
        <w:tc>
          <w:tcPr>
            <w:tcW w:w="8046" w:type="dxa"/>
          </w:tcPr>
          <w:p w:rsidR="00A66D6E" w:rsidRPr="00EC403D" w:rsidRDefault="00A66D6E" w:rsidP="00A66D6E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EC403D">
              <w:rPr>
                <w:sz w:val="28"/>
                <w:szCs w:val="28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1525" w:type="dxa"/>
          </w:tcPr>
          <w:p w:rsidR="00A66D6E" w:rsidRPr="00EC403D" w:rsidRDefault="00A66D6E" w:rsidP="00A66D6E">
            <w:pPr>
              <w:rPr>
                <w:sz w:val="28"/>
                <w:szCs w:val="28"/>
              </w:rPr>
            </w:pPr>
            <w:r w:rsidRPr="00EC403D">
              <w:rPr>
                <w:sz w:val="28"/>
                <w:szCs w:val="28"/>
              </w:rPr>
              <w:t>ЛР 10</w:t>
            </w:r>
          </w:p>
        </w:tc>
      </w:tr>
    </w:tbl>
    <w:p w:rsidR="00A66D6E" w:rsidRPr="00A66D6E" w:rsidRDefault="00A66D6E" w:rsidP="00A66D6E">
      <w:pPr>
        <w:pStyle w:val="af8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</w:rPr>
      </w:pPr>
    </w:p>
    <w:p w:rsidR="00D12F96" w:rsidRDefault="00D12F96" w:rsidP="00D12F96">
      <w:pPr>
        <w:pStyle w:val="af8"/>
        <w:spacing w:line="276" w:lineRule="auto"/>
        <w:ind w:left="153"/>
        <w:jc w:val="both"/>
        <w:rPr>
          <w:b/>
          <w:sz w:val="28"/>
          <w:szCs w:val="28"/>
        </w:rPr>
      </w:pPr>
    </w:p>
    <w:p w:rsidR="00AF5309" w:rsidRDefault="00AF5309" w:rsidP="00AF5309">
      <w:pPr>
        <w:rPr>
          <w:b/>
          <w:sz w:val="28"/>
          <w:szCs w:val="28"/>
        </w:rPr>
      </w:pPr>
    </w:p>
    <w:p w:rsidR="00AF5309" w:rsidRDefault="00AF5309" w:rsidP="00AF53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rPr>
          <w:b/>
        </w:rPr>
      </w:pPr>
    </w:p>
    <w:p w:rsidR="00604263" w:rsidRPr="00604263" w:rsidRDefault="00604263" w:rsidP="00604263">
      <w:pPr>
        <w:pStyle w:val="a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80"/>
        <w:jc w:val="both"/>
        <w:rPr>
          <w:sz w:val="28"/>
          <w:szCs w:val="28"/>
        </w:rPr>
      </w:pPr>
    </w:p>
    <w:p w:rsidR="00192B0F" w:rsidRDefault="00192B0F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506C22" w:rsidRPr="00506C22" w:rsidRDefault="00506C22" w:rsidP="00506C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06C22">
        <w:rPr>
          <w:b/>
          <w:sz w:val="28"/>
          <w:szCs w:val="28"/>
        </w:rPr>
        <w:t xml:space="preserve">1.6. </w:t>
      </w:r>
      <w:r w:rsidR="000C5EEE">
        <w:rPr>
          <w:b/>
          <w:sz w:val="28"/>
          <w:szCs w:val="28"/>
        </w:rPr>
        <w:t>К</w:t>
      </w:r>
      <w:r w:rsidRPr="00506C22">
        <w:rPr>
          <w:b/>
          <w:sz w:val="28"/>
          <w:szCs w:val="28"/>
        </w:rPr>
        <w:t>оличество часов на освоение  программы учебной дисциплины:</w:t>
      </w:r>
    </w:p>
    <w:p w:rsidR="00B06A4C" w:rsidRDefault="00B06A4C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максимальной учебной нагрузки обучающегося</w:t>
      </w:r>
      <w:r w:rsidR="008B6AFC">
        <w:rPr>
          <w:sz w:val="28"/>
          <w:szCs w:val="28"/>
        </w:rPr>
        <w:t>1</w:t>
      </w:r>
      <w:r w:rsidR="00DD2AFB">
        <w:rPr>
          <w:sz w:val="28"/>
          <w:szCs w:val="28"/>
        </w:rPr>
        <w:t>4</w:t>
      </w:r>
      <w:r w:rsidR="00464AA5">
        <w:rPr>
          <w:sz w:val="28"/>
          <w:szCs w:val="28"/>
        </w:rPr>
        <w:t>6</w:t>
      </w:r>
      <w:r>
        <w:rPr>
          <w:sz w:val="28"/>
          <w:szCs w:val="28"/>
        </w:rPr>
        <w:t>час</w:t>
      </w:r>
      <w:r w:rsidR="008B6AFC">
        <w:rPr>
          <w:sz w:val="28"/>
          <w:szCs w:val="28"/>
        </w:rPr>
        <w:t>а</w:t>
      </w:r>
      <w:r w:rsidR="0022405D">
        <w:rPr>
          <w:sz w:val="28"/>
          <w:szCs w:val="28"/>
        </w:rPr>
        <w:t>,</w:t>
      </w:r>
      <w:r w:rsidR="000C5EEE">
        <w:rPr>
          <w:sz w:val="28"/>
          <w:szCs w:val="28"/>
        </w:rPr>
        <w:t xml:space="preserve"> </w:t>
      </w:r>
      <w:r>
        <w:rPr>
          <w:sz w:val="28"/>
          <w:szCs w:val="28"/>
        </w:rPr>
        <w:t>в том числе:</w:t>
      </w:r>
    </w:p>
    <w:p w:rsidR="00BD57D8" w:rsidRDefault="00B06A4C" w:rsidP="00A91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  <w:r w:rsidRPr="00D2035F">
        <w:rPr>
          <w:sz w:val="28"/>
          <w:szCs w:val="28"/>
        </w:rPr>
        <w:t xml:space="preserve">обязательной </w:t>
      </w:r>
      <w:r w:rsidR="00E929DC">
        <w:rPr>
          <w:sz w:val="28"/>
          <w:szCs w:val="28"/>
        </w:rPr>
        <w:t xml:space="preserve">аудиторной </w:t>
      </w:r>
      <w:r w:rsidRPr="00D2035F">
        <w:rPr>
          <w:sz w:val="28"/>
          <w:szCs w:val="28"/>
        </w:rPr>
        <w:t>учебной нагрузки обучающегося</w:t>
      </w:r>
      <w:r w:rsidR="00035B35">
        <w:rPr>
          <w:b/>
          <w:sz w:val="28"/>
          <w:szCs w:val="28"/>
        </w:rPr>
        <w:t>1</w:t>
      </w:r>
      <w:r w:rsidR="00DD2AFB">
        <w:rPr>
          <w:b/>
          <w:sz w:val="28"/>
          <w:szCs w:val="28"/>
        </w:rPr>
        <w:t>34</w:t>
      </w:r>
      <w:r w:rsidRPr="00D2035F">
        <w:rPr>
          <w:sz w:val="28"/>
          <w:szCs w:val="28"/>
        </w:rPr>
        <w:t>час</w:t>
      </w:r>
      <w:r w:rsidR="00464AA5">
        <w:rPr>
          <w:sz w:val="28"/>
          <w:szCs w:val="28"/>
        </w:rPr>
        <w:t>ов</w:t>
      </w:r>
      <w:r w:rsidR="000C5EEE">
        <w:rPr>
          <w:sz w:val="28"/>
          <w:szCs w:val="28"/>
        </w:rPr>
        <w:t>.</w:t>
      </w:r>
    </w:p>
    <w:p w:rsidR="00762D58" w:rsidRDefault="00762D58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30AA6" w:rsidRDefault="00E30AA6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30AA6" w:rsidRDefault="00E30AA6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30AA6" w:rsidRDefault="00E30AA6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30AA6" w:rsidRDefault="00E30AA6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602F33" w:rsidRDefault="00602F33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602F33" w:rsidRDefault="00602F33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30AA6" w:rsidRDefault="00E30AA6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30AA6" w:rsidRDefault="00E30AA6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30AA6" w:rsidRDefault="00E30AA6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30AA6" w:rsidRDefault="00E30AA6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06A4C" w:rsidRDefault="00413F18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127BA0">
        <w:rPr>
          <w:b/>
          <w:sz w:val="28"/>
          <w:szCs w:val="28"/>
        </w:rPr>
        <w:t>2</w:t>
      </w:r>
      <w:r w:rsidR="005040D8">
        <w:rPr>
          <w:b/>
          <w:sz w:val="28"/>
          <w:szCs w:val="28"/>
        </w:rPr>
        <w:t>.</w:t>
      </w:r>
      <w:r w:rsidR="005040D8" w:rsidRPr="005040D8">
        <w:rPr>
          <w:b/>
          <w:sz w:val="28"/>
          <w:szCs w:val="28"/>
        </w:rPr>
        <w:t xml:space="preserve"> СТРУКТУРА И</w:t>
      </w:r>
      <w:r w:rsidR="000C5EEE">
        <w:rPr>
          <w:b/>
          <w:sz w:val="28"/>
          <w:szCs w:val="28"/>
        </w:rPr>
        <w:t xml:space="preserve"> </w:t>
      </w:r>
      <w:r w:rsidR="005040D8" w:rsidRPr="005040D8">
        <w:rPr>
          <w:b/>
          <w:sz w:val="28"/>
          <w:szCs w:val="28"/>
        </w:rPr>
        <w:t>СОДЕРЖАНИЕ УЧЕБНОЙ ДИСЦИПЛИНЫ</w:t>
      </w:r>
    </w:p>
    <w:p w:rsidR="00FF6AC7" w:rsidRPr="005C1794" w:rsidRDefault="008A6D9E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  <w:sz w:val="28"/>
          <w:szCs w:val="28"/>
        </w:rPr>
        <w:t>2.</w:t>
      </w:r>
      <w:r w:rsidR="002F118B">
        <w:rPr>
          <w:b/>
          <w:sz w:val="28"/>
          <w:szCs w:val="28"/>
        </w:rPr>
        <w:t xml:space="preserve">1. </w:t>
      </w:r>
      <w:r w:rsidR="00FF6AC7" w:rsidRPr="005C1794">
        <w:rPr>
          <w:b/>
          <w:sz w:val="28"/>
          <w:szCs w:val="28"/>
        </w:rPr>
        <w:t>Объем учебной дисциплины и виды учебной работы</w:t>
      </w:r>
    </w:p>
    <w:p w:rsidR="00FF6AC7" w:rsidRPr="00413F18" w:rsidRDefault="00FF6AC7" w:rsidP="00ED6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43"/>
      </w:tblGrid>
      <w:tr w:rsidR="00FF6AC7" w:rsidRPr="00C21FE3" w:rsidTr="00B80591">
        <w:trPr>
          <w:trHeight w:val="460"/>
        </w:trPr>
        <w:tc>
          <w:tcPr>
            <w:tcW w:w="7904" w:type="dxa"/>
            <w:shd w:val="clear" w:color="auto" w:fill="auto"/>
          </w:tcPr>
          <w:p w:rsidR="00FF6AC7" w:rsidRPr="00C21FE3" w:rsidRDefault="00FF6AC7" w:rsidP="00C21FE3">
            <w:pPr>
              <w:jc w:val="center"/>
              <w:rPr>
                <w:sz w:val="28"/>
                <w:szCs w:val="28"/>
              </w:rPr>
            </w:pPr>
            <w:r w:rsidRPr="00C21FE3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43" w:type="dxa"/>
            <w:shd w:val="clear" w:color="auto" w:fill="auto"/>
          </w:tcPr>
          <w:p w:rsidR="00FF6AC7" w:rsidRPr="00C21FE3" w:rsidRDefault="00FF6AC7" w:rsidP="00C21FE3">
            <w:pPr>
              <w:jc w:val="center"/>
              <w:rPr>
                <w:i/>
                <w:iCs/>
                <w:sz w:val="28"/>
                <w:szCs w:val="28"/>
              </w:rPr>
            </w:pPr>
            <w:r w:rsidRPr="00C21FE3">
              <w:rPr>
                <w:b/>
                <w:i/>
                <w:iCs/>
                <w:sz w:val="28"/>
                <w:szCs w:val="28"/>
              </w:rPr>
              <w:t xml:space="preserve">Количество часов </w:t>
            </w:r>
          </w:p>
        </w:tc>
      </w:tr>
      <w:tr w:rsidR="003509A1" w:rsidRPr="00C21FE3" w:rsidTr="00B80591">
        <w:trPr>
          <w:trHeight w:val="285"/>
        </w:trPr>
        <w:tc>
          <w:tcPr>
            <w:tcW w:w="7904" w:type="dxa"/>
            <w:shd w:val="clear" w:color="auto" w:fill="auto"/>
          </w:tcPr>
          <w:p w:rsidR="003509A1" w:rsidRPr="00C21FE3" w:rsidRDefault="003509A1" w:rsidP="003509A1">
            <w:pPr>
              <w:rPr>
                <w:b/>
                <w:sz w:val="28"/>
                <w:szCs w:val="28"/>
              </w:rPr>
            </w:pPr>
            <w:r w:rsidRPr="00C21FE3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43" w:type="dxa"/>
            <w:shd w:val="clear" w:color="auto" w:fill="auto"/>
          </w:tcPr>
          <w:p w:rsidR="003509A1" w:rsidRPr="00C21FE3" w:rsidRDefault="008B6AFC" w:rsidP="00DD2AFB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1</w:t>
            </w:r>
            <w:r w:rsidR="00DD2AFB">
              <w:rPr>
                <w:b/>
                <w:i/>
                <w:iCs/>
                <w:sz w:val="28"/>
                <w:szCs w:val="28"/>
              </w:rPr>
              <w:t>4</w:t>
            </w:r>
            <w:r w:rsidR="00464AA5">
              <w:rPr>
                <w:b/>
                <w:i/>
                <w:iCs/>
                <w:sz w:val="28"/>
                <w:szCs w:val="28"/>
              </w:rPr>
              <w:t>6</w:t>
            </w:r>
          </w:p>
        </w:tc>
      </w:tr>
      <w:tr w:rsidR="00FF6AC7" w:rsidRPr="00C21FE3" w:rsidTr="00B80591">
        <w:tc>
          <w:tcPr>
            <w:tcW w:w="7904" w:type="dxa"/>
            <w:shd w:val="clear" w:color="auto" w:fill="auto"/>
          </w:tcPr>
          <w:p w:rsidR="00FF6AC7" w:rsidRPr="00C21FE3" w:rsidRDefault="00A55148" w:rsidP="00C21FE3">
            <w:pPr>
              <w:jc w:val="both"/>
              <w:rPr>
                <w:sz w:val="28"/>
                <w:szCs w:val="28"/>
              </w:rPr>
            </w:pPr>
            <w:r w:rsidRPr="00C21FE3">
              <w:rPr>
                <w:b/>
                <w:sz w:val="28"/>
                <w:szCs w:val="28"/>
              </w:rPr>
              <w:t xml:space="preserve">Обязательная </w:t>
            </w:r>
            <w:r w:rsidR="00E929DC" w:rsidRPr="00C21FE3">
              <w:rPr>
                <w:b/>
                <w:sz w:val="28"/>
                <w:szCs w:val="28"/>
              </w:rPr>
              <w:t xml:space="preserve">аудиторная </w:t>
            </w:r>
            <w:r w:rsidRPr="00C21FE3">
              <w:rPr>
                <w:b/>
                <w:sz w:val="28"/>
                <w:szCs w:val="28"/>
              </w:rPr>
              <w:t>учебная нагрузка</w:t>
            </w:r>
            <w:r w:rsidR="00FF6AC7" w:rsidRPr="00C21FE3">
              <w:rPr>
                <w:b/>
                <w:sz w:val="28"/>
                <w:szCs w:val="28"/>
              </w:rPr>
              <w:t xml:space="preserve"> (всего) </w:t>
            </w:r>
          </w:p>
        </w:tc>
        <w:tc>
          <w:tcPr>
            <w:tcW w:w="1843" w:type="dxa"/>
            <w:shd w:val="clear" w:color="auto" w:fill="auto"/>
          </w:tcPr>
          <w:p w:rsidR="00FF6AC7" w:rsidRPr="00C21FE3" w:rsidRDefault="00295AFA" w:rsidP="00DD2AFB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 xml:space="preserve"> 1</w:t>
            </w:r>
            <w:r w:rsidR="00DD2AFB">
              <w:rPr>
                <w:b/>
                <w:i/>
                <w:iCs/>
                <w:sz w:val="28"/>
                <w:szCs w:val="28"/>
              </w:rPr>
              <w:t>34</w:t>
            </w:r>
          </w:p>
        </w:tc>
      </w:tr>
      <w:tr w:rsidR="00FF6AC7" w:rsidRPr="00C21FE3" w:rsidTr="00B80591">
        <w:tc>
          <w:tcPr>
            <w:tcW w:w="7904" w:type="dxa"/>
            <w:shd w:val="clear" w:color="auto" w:fill="auto"/>
          </w:tcPr>
          <w:p w:rsidR="00FF6AC7" w:rsidRPr="00C21FE3" w:rsidRDefault="00413F18" w:rsidP="00C21FE3">
            <w:pPr>
              <w:jc w:val="both"/>
              <w:rPr>
                <w:sz w:val="28"/>
                <w:szCs w:val="28"/>
              </w:rPr>
            </w:pPr>
            <w:r w:rsidRPr="00C21FE3">
              <w:rPr>
                <w:sz w:val="28"/>
                <w:szCs w:val="28"/>
              </w:rPr>
              <w:t>в том числе:</w:t>
            </w:r>
          </w:p>
        </w:tc>
        <w:tc>
          <w:tcPr>
            <w:tcW w:w="1843" w:type="dxa"/>
            <w:shd w:val="clear" w:color="auto" w:fill="auto"/>
          </w:tcPr>
          <w:p w:rsidR="00FF6AC7" w:rsidRPr="00C21FE3" w:rsidRDefault="00FF6AC7" w:rsidP="00C21FE3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FF6AC7" w:rsidRPr="00C21FE3" w:rsidTr="00B80591">
        <w:tc>
          <w:tcPr>
            <w:tcW w:w="7904" w:type="dxa"/>
            <w:shd w:val="clear" w:color="auto" w:fill="auto"/>
          </w:tcPr>
          <w:p w:rsidR="00FF6AC7" w:rsidRPr="00C21FE3" w:rsidRDefault="00582B1E" w:rsidP="007920D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</w:t>
            </w:r>
            <w:r w:rsidR="00FF6AC7" w:rsidRPr="00C21FE3">
              <w:rPr>
                <w:sz w:val="28"/>
                <w:szCs w:val="28"/>
              </w:rPr>
              <w:t>абораторн</w:t>
            </w:r>
            <w:proofErr w:type="gramStart"/>
            <w:r w:rsidR="00035124">
              <w:rPr>
                <w:sz w:val="28"/>
                <w:szCs w:val="28"/>
              </w:rPr>
              <w:t>о-</w:t>
            </w:r>
            <w:proofErr w:type="gramEnd"/>
            <w:r w:rsidR="00035124">
              <w:rPr>
                <w:sz w:val="28"/>
                <w:szCs w:val="28"/>
              </w:rPr>
              <w:t xml:space="preserve"> практические </w:t>
            </w:r>
            <w:r w:rsidR="007920DA">
              <w:rPr>
                <w:sz w:val="28"/>
                <w:szCs w:val="28"/>
              </w:rPr>
              <w:t xml:space="preserve"> занятия</w:t>
            </w:r>
          </w:p>
        </w:tc>
        <w:tc>
          <w:tcPr>
            <w:tcW w:w="1843" w:type="dxa"/>
            <w:shd w:val="clear" w:color="auto" w:fill="auto"/>
          </w:tcPr>
          <w:p w:rsidR="00FF6AC7" w:rsidRPr="00C21FE3" w:rsidRDefault="00DD2AFB" w:rsidP="00DD2AFB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4</w:t>
            </w:r>
            <w:r w:rsidR="00031360">
              <w:rPr>
                <w:i/>
                <w:iCs/>
                <w:sz w:val="28"/>
                <w:szCs w:val="28"/>
              </w:rPr>
              <w:t>6</w:t>
            </w:r>
          </w:p>
        </w:tc>
      </w:tr>
      <w:tr w:rsidR="00FF6AC7" w:rsidRPr="00C21FE3" w:rsidTr="00B80591">
        <w:tc>
          <w:tcPr>
            <w:tcW w:w="7904" w:type="dxa"/>
            <w:shd w:val="clear" w:color="auto" w:fill="auto"/>
          </w:tcPr>
          <w:p w:rsidR="00FF6AC7" w:rsidRPr="00C21FE3" w:rsidRDefault="006607CC" w:rsidP="00C21FE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Консультации</w:t>
            </w:r>
          </w:p>
        </w:tc>
        <w:tc>
          <w:tcPr>
            <w:tcW w:w="1843" w:type="dxa"/>
            <w:shd w:val="clear" w:color="auto" w:fill="auto"/>
          </w:tcPr>
          <w:p w:rsidR="00FF6AC7" w:rsidRPr="00C21FE3" w:rsidRDefault="006607CC" w:rsidP="00C21FE3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6</w:t>
            </w:r>
          </w:p>
        </w:tc>
      </w:tr>
      <w:tr w:rsidR="00963770" w:rsidRPr="00C21FE3" w:rsidTr="00B80591">
        <w:tc>
          <w:tcPr>
            <w:tcW w:w="7904" w:type="dxa"/>
            <w:shd w:val="clear" w:color="auto" w:fill="auto"/>
          </w:tcPr>
          <w:p w:rsidR="00963770" w:rsidRPr="00C21FE3" w:rsidRDefault="006607CC" w:rsidP="00C21FE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Экзамен</w:t>
            </w:r>
          </w:p>
        </w:tc>
        <w:tc>
          <w:tcPr>
            <w:tcW w:w="1843" w:type="dxa"/>
            <w:shd w:val="clear" w:color="auto" w:fill="auto"/>
          </w:tcPr>
          <w:p w:rsidR="00963770" w:rsidRPr="00C21FE3" w:rsidRDefault="006607CC" w:rsidP="006607CC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6</w:t>
            </w:r>
          </w:p>
        </w:tc>
      </w:tr>
      <w:tr w:rsidR="0022405D" w:rsidRPr="00C21FE3" w:rsidTr="00B80591">
        <w:tc>
          <w:tcPr>
            <w:tcW w:w="9747" w:type="dxa"/>
            <w:gridSpan w:val="2"/>
            <w:shd w:val="clear" w:color="auto" w:fill="auto"/>
          </w:tcPr>
          <w:p w:rsidR="0022405D" w:rsidRPr="00C21FE3" w:rsidRDefault="0022405D" w:rsidP="007920DA">
            <w:pPr>
              <w:rPr>
                <w:i/>
                <w:iCs/>
                <w:sz w:val="28"/>
                <w:szCs w:val="28"/>
              </w:rPr>
            </w:pPr>
            <w:r w:rsidRPr="00C21FE3">
              <w:rPr>
                <w:b/>
                <w:i/>
                <w:iCs/>
                <w:sz w:val="28"/>
                <w:szCs w:val="28"/>
              </w:rPr>
              <w:t>Итоговая аттестация</w:t>
            </w:r>
            <w:r w:rsidR="00D12F96">
              <w:rPr>
                <w:b/>
                <w:i/>
                <w:iCs/>
                <w:sz w:val="28"/>
                <w:szCs w:val="28"/>
              </w:rPr>
              <w:t xml:space="preserve"> </w:t>
            </w:r>
            <w:r w:rsidRPr="00BD57D8">
              <w:rPr>
                <w:b/>
                <w:i/>
                <w:iCs/>
                <w:sz w:val="28"/>
                <w:szCs w:val="28"/>
              </w:rPr>
              <w:t xml:space="preserve">в форме </w:t>
            </w:r>
            <w:r w:rsidR="007920DA" w:rsidRPr="00BD57D8">
              <w:rPr>
                <w:b/>
                <w:i/>
                <w:iCs/>
                <w:sz w:val="28"/>
                <w:szCs w:val="28"/>
              </w:rPr>
              <w:t>экзамена</w:t>
            </w:r>
          </w:p>
        </w:tc>
      </w:tr>
    </w:tbl>
    <w:p w:rsidR="00FF6AC7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2D0793" w:rsidRDefault="002D079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7216B" w:rsidRPr="005C1794" w:rsidRDefault="00C7216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C7216B" w:rsidRPr="005C1794" w:rsidSect="00B9587B">
          <w:footerReference w:type="even" r:id="rId9"/>
          <w:footerReference w:type="default" r:id="rId10"/>
          <w:pgSz w:w="11906" w:h="16838"/>
          <w:pgMar w:top="1134" w:right="851" w:bottom="1134" w:left="1134" w:header="709" w:footer="709" w:gutter="0"/>
          <w:cols w:space="720"/>
          <w:titlePg/>
        </w:sectPr>
      </w:pPr>
    </w:p>
    <w:p w:rsidR="00681DAD" w:rsidRPr="00AA1FCD" w:rsidRDefault="008A6D9E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  <w:u w:val="single"/>
        </w:rPr>
      </w:pPr>
      <w:r w:rsidRPr="00B938C3">
        <w:rPr>
          <w:b/>
          <w:caps/>
          <w:sz w:val="28"/>
          <w:szCs w:val="28"/>
        </w:rPr>
        <w:lastRenderedPageBreak/>
        <w:t>2.</w:t>
      </w:r>
      <w:r w:rsidR="002F118B" w:rsidRPr="00B938C3">
        <w:rPr>
          <w:b/>
          <w:caps/>
          <w:sz w:val="28"/>
          <w:szCs w:val="28"/>
        </w:rPr>
        <w:t xml:space="preserve">2. </w:t>
      </w:r>
      <w:r w:rsidR="00CE691A" w:rsidRPr="00B938C3">
        <w:rPr>
          <w:b/>
          <w:caps/>
          <w:sz w:val="28"/>
          <w:szCs w:val="28"/>
        </w:rPr>
        <w:t>Т</w:t>
      </w:r>
      <w:r w:rsidR="00681DAD" w:rsidRPr="00B938C3">
        <w:rPr>
          <w:b/>
          <w:sz w:val="28"/>
          <w:szCs w:val="28"/>
        </w:rPr>
        <w:t>ематический план и содержание учебной дисциплины</w:t>
      </w:r>
      <w:r w:rsidR="000C5EEE">
        <w:rPr>
          <w:b/>
          <w:sz w:val="28"/>
          <w:szCs w:val="28"/>
        </w:rPr>
        <w:t xml:space="preserve"> </w:t>
      </w:r>
      <w:r w:rsidR="00AA1FCD" w:rsidRPr="00B938C3">
        <w:rPr>
          <w:sz w:val="28"/>
          <w:szCs w:val="28"/>
          <w:u w:val="single"/>
        </w:rPr>
        <w:t>ФИЗИКА</w:t>
      </w:r>
    </w:p>
    <w:tbl>
      <w:tblPr>
        <w:tblW w:w="14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56"/>
        <w:gridCol w:w="7724"/>
        <w:gridCol w:w="1339"/>
        <w:gridCol w:w="1711"/>
      </w:tblGrid>
      <w:tr w:rsidR="00BE6D72" w:rsidRPr="002B24C2" w:rsidTr="00B731F1">
        <w:trPr>
          <w:trHeight w:val="650"/>
        </w:trPr>
        <w:tc>
          <w:tcPr>
            <w:tcW w:w="4156" w:type="dxa"/>
            <w:tcBorders>
              <w:bottom w:val="single" w:sz="4" w:space="0" w:color="auto"/>
            </w:tcBorders>
          </w:tcPr>
          <w:p w:rsidR="00BE6D72" w:rsidRPr="002B24C2" w:rsidRDefault="00BE6D72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2B24C2">
              <w:rPr>
                <w:b/>
                <w:bCs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7724" w:type="dxa"/>
            <w:tcBorders>
              <w:bottom w:val="single" w:sz="4" w:space="0" w:color="auto"/>
            </w:tcBorders>
          </w:tcPr>
          <w:p w:rsidR="00BE6D72" w:rsidRPr="002B24C2" w:rsidRDefault="00BE6D72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2B24C2">
              <w:rPr>
                <w:b/>
                <w:bCs/>
                <w:sz w:val="28"/>
                <w:szCs w:val="28"/>
              </w:rPr>
              <w:t>Содержание учебного материала, лабораторные</w:t>
            </w:r>
            <w:r w:rsidR="00F169A2" w:rsidRPr="002B24C2">
              <w:rPr>
                <w:b/>
                <w:bCs/>
                <w:sz w:val="28"/>
                <w:szCs w:val="28"/>
              </w:rPr>
              <w:t xml:space="preserve"> работы</w:t>
            </w:r>
            <w:r w:rsidRPr="002B24C2">
              <w:rPr>
                <w:b/>
                <w:bCs/>
                <w:sz w:val="28"/>
                <w:szCs w:val="28"/>
              </w:rPr>
              <w:t xml:space="preserve"> и практические </w:t>
            </w:r>
            <w:r w:rsidR="00F169A2" w:rsidRPr="002B24C2">
              <w:rPr>
                <w:b/>
                <w:bCs/>
                <w:sz w:val="28"/>
                <w:szCs w:val="28"/>
              </w:rPr>
              <w:t>занятия</w:t>
            </w:r>
            <w:r w:rsidRPr="002B24C2">
              <w:rPr>
                <w:b/>
                <w:bCs/>
                <w:sz w:val="28"/>
                <w:szCs w:val="28"/>
              </w:rPr>
              <w:t xml:space="preserve">, самостоятельная работа </w:t>
            </w:r>
            <w:proofErr w:type="gramStart"/>
            <w:r w:rsidRPr="002B24C2">
              <w:rPr>
                <w:b/>
                <w:bCs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:rsidR="00BE6D72" w:rsidRPr="002B24C2" w:rsidRDefault="00BE6D72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2B24C2">
              <w:rPr>
                <w:b/>
                <w:bCs/>
                <w:sz w:val="28"/>
                <w:szCs w:val="28"/>
              </w:rPr>
              <w:t>Объем часов</w:t>
            </w:r>
          </w:p>
        </w:tc>
        <w:tc>
          <w:tcPr>
            <w:tcW w:w="1711" w:type="dxa"/>
            <w:tcBorders>
              <w:bottom w:val="single" w:sz="4" w:space="0" w:color="auto"/>
            </w:tcBorders>
            <w:shd w:val="clear" w:color="auto" w:fill="auto"/>
          </w:tcPr>
          <w:p w:rsidR="00BE6D72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B731F1">
              <w:rPr>
                <w:b/>
                <w:bCs/>
              </w:rPr>
              <w:t>Осваиваемые элементы компетенций</w:t>
            </w:r>
          </w:p>
        </w:tc>
      </w:tr>
      <w:tr w:rsidR="00BE6D72" w:rsidRPr="002B24C2" w:rsidTr="00B731F1">
        <w:tc>
          <w:tcPr>
            <w:tcW w:w="4156" w:type="dxa"/>
            <w:shd w:val="clear" w:color="auto" w:fill="auto"/>
          </w:tcPr>
          <w:p w:rsidR="00BE6D72" w:rsidRPr="002B24C2" w:rsidRDefault="00BE6D72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 w:rsidRPr="002B24C2">
              <w:rPr>
                <w:b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7724" w:type="dxa"/>
            <w:shd w:val="clear" w:color="auto" w:fill="auto"/>
          </w:tcPr>
          <w:p w:rsidR="00BE6D72" w:rsidRPr="002B24C2" w:rsidRDefault="00BE6D72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 w:rsidRPr="002B24C2">
              <w:rPr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339" w:type="dxa"/>
            <w:shd w:val="clear" w:color="auto" w:fill="auto"/>
          </w:tcPr>
          <w:p w:rsidR="00BE6D72" w:rsidRPr="002B24C2" w:rsidRDefault="00BE6D72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 w:rsidRPr="002B24C2">
              <w:rPr>
                <w:b/>
                <w:bCs/>
                <w:i/>
                <w:sz w:val="28"/>
                <w:szCs w:val="28"/>
              </w:rPr>
              <w:t>3</w:t>
            </w:r>
          </w:p>
        </w:tc>
        <w:tc>
          <w:tcPr>
            <w:tcW w:w="1711" w:type="dxa"/>
            <w:shd w:val="clear" w:color="auto" w:fill="auto"/>
          </w:tcPr>
          <w:p w:rsidR="00BE6D72" w:rsidRPr="002B24C2" w:rsidRDefault="00BE6D72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 w:rsidRPr="002B24C2">
              <w:rPr>
                <w:b/>
                <w:bCs/>
                <w:i/>
                <w:sz w:val="28"/>
                <w:szCs w:val="28"/>
              </w:rPr>
              <w:t>4</w:t>
            </w:r>
          </w:p>
        </w:tc>
      </w:tr>
      <w:tr w:rsidR="00B731F1" w:rsidRPr="002B24C2" w:rsidTr="00B731F1">
        <w:tc>
          <w:tcPr>
            <w:tcW w:w="4156" w:type="dxa"/>
            <w:shd w:val="clear" w:color="auto" w:fill="auto"/>
          </w:tcPr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auto"/>
          </w:tcPr>
          <w:p w:rsidR="00B731F1" w:rsidRPr="002B24C2" w:rsidRDefault="00B731F1" w:rsidP="00925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1-2. В</w:t>
            </w:r>
            <w:r w:rsidRPr="002B24C2">
              <w:rPr>
                <w:b/>
                <w:bCs/>
                <w:sz w:val="28"/>
                <w:szCs w:val="28"/>
              </w:rPr>
              <w:t>ведение</w:t>
            </w:r>
          </w:p>
          <w:p w:rsidR="00B731F1" w:rsidRPr="00402FB4" w:rsidRDefault="00B731F1" w:rsidP="00925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</w:tcPr>
          <w:p w:rsidR="00B731F1" w:rsidRPr="00402FB4" w:rsidRDefault="00B731F1" w:rsidP="00BE0B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>
              <w:rPr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711" w:type="dxa"/>
            <w:vMerge w:val="restart"/>
            <w:shd w:val="clear" w:color="auto" w:fill="auto"/>
          </w:tcPr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  <w:p w:rsidR="00032C5C" w:rsidRPr="00032C5C" w:rsidRDefault="00032C5C" w:rsidP="00AF5309">
            <w:pPr>
              <w:spacing w:before="120" w:after="120"/>
              <w:jc w:val="center"/>
              <w:rPr>
                <w:b/>
              </w:rPr>
            </w:pPr>
            <w:proofErr w:type="gramStart"/>
            <w:r w:rsidRPr="00032C5C">
              <w:rPr>
                <w:b/>
              </w:rPr>
              <w:t>ОК</w:t>
            </w:r>
            <w:proofErr w:type="gramEnd"/>
            <w:r w:rsidRPr="00032C5C">
              <w:rPr>
                <w:b/>
              </w:rPr>
              <w:t xml:space="preserve"> 0</w:t>
            </w:r>
            <w:r w:rsidR="002D0952">
              <w:rPr>
                <w:b/>
              </w:rPr>
              <w:t>3</w:t>
            </w:r>
            <w:r w:rsidRPr="00032C5C">
              <w:rPr>
                <w:b/>
              </w:rPr>
              <w:t>, ОК 0</w:t>
            </w:r>
            <w:r w:rsidR="002D0952">
              <w:rPr>
                <w:b/>
              </w:rPr>
              <w:t>6</w:t>
            </w:r>
            <w:r w:rsidRPr="00032C5C">
              <w:rPr>
                <w:b/>
              </w:rPr>
              <w:t>, ОК 0</w:t>
            </w:r>
            <w:r w:rsidR="002D0952">
              <w:rPr>
                <w:b/>
              </w:rPr>
              <w:t>7</w:t>
            </w:r>
            <w:r w:rsidRPr="00032C5C">
              <w:rPr>
                <w:b/>
              </w:rPr>
              <w:t xml:space="preserve">,  </w:t>
            </w:r>
            <w:r w:rsidR="00AF5309">
              <w:rPr>
                <w:b/>
              </w:rPr>
              <w:t>ЛР 1,9,10</w:t>
            </w:r>
          </w:p>
          <w:p w:rsidR="00B731F1" w:rsidRPr="002B24C2" w:rsidRDefault="00B731F1" w:rsidP="000C55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B731F1" w:rsidRPr="002B24C2" w:rsidTr="00B731F1">
        <w:tc>
          <w:tcPr>
            <w:tcW w:w="4156" w:type="dxa"/>
            <w:shd w:val="clear" w:color="auto" w:fill="auto"/>
          </w:tcPr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 w:rsidRPr="002B24C2">
              <w:rPr>
                <w:b/>
                <w:bCs/>
                <w:i/>
                <w:sz w:val="28"/>
                <w:szCs w:val="28"/>
              </w:rPr>
              <w:t>Раздел 1.</w:t>
            </w:r>
          </w:p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 w:rsidRPr="002B24C2">
              <w:rPr>
                <w:b/>
                <w:bCs/>
                <w:i/>
                <w:sz w:val="28"/>
                <w:szCs w:val="28"/>
              </w:rPr>
              <w:t>Механика</w:t>
            </w:r>
          </w:p>
        </w:tc>
        <w:tc>
          <w:tcPr>
            <w:tcW w:w="7724" w:type="dxa"/>
            <w:shd w:val="clear" w:color="auto" w:fill="auto"/>
          </w:tcPr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</w:tcPr>
          <w:p w:rsidR="00B731F1" w:rsidRPr="002B24C2" w:rsidRDefault="00B731F1" w:rsidP="003D0E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>
              <w:rPr>
                <w:b/>
                <w:bCs/>
                <w:i/>
                <w:sz w:val="28"/>
                <w:szCs w:val="28"/>
              </w:rPr>
              <w:t>28</w:t>
            </w:r>
          </w:p>
        </w:tc>
        <w:tc>
          <w:tcPr>
            <w:tcW w:w="1711" w:type="dxa"/>
            <w:vMerge/>
            <w:shd w:val="clear" w:color="auto" w:fill="auto"/>
          </w:tcPr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B731F1" w:rsidRPr="002B24C2" w:rsidTr="00B731F1">
        <w:trPr>
          <w:trHeight w:val="372"/>
        </w:trPr>
        <w:tc>
          <w:tcPr>
            <w:tcW w:w="4156" w:type="dxa"/>
            <w:vMerge w:val="restart"/>
            <w:shd w:val="clear" w:color="auto" w:fill="auto"/>
          </w:tcPr>
          <w:p w:rsidR="00B731F1" w:rsidRPr="002B24C2" w:rsidRDefault="00B731F1" w:rsidP="00540B50">
            <w:pPr>
              <w:rPr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 xml:space="preserve"> Тема 1.1.Кинематика</w:t>
            </w:r>
          </w:p>
          <w:p w:rsidR="00B731F1" w:rsidRPr="00402FB4" w:rsidRDefault="00B731F1" w:rsidP="00540B50">
            <w:pPr>
              <w:rPr>
                <w:sz w:val="28"/>
                <w:szCs w:val="28"/>
              </w:rPr>
            </w:pPr>
          </w:p>
        </w:tc>
        <w:tc>
          <w:tcPr>
            <w:tcW w:w="7724" w:type="dxa"/>
          </w:tcPr>
          <w:p w:rsidR="00B731F1" w:rsidRPr="002B24C2" w:rsidRDefault="00B731F1" w:rsidP="00E861B4">
            <w:pPr>
              <w:jc w:val="both"/>
              <w:rPr>
                <w:color w:val="000000"/>
                <w:spacing w:val="-5"/>
                <w:sz w:val="28"/>
                <w:szCs w:val="28"/>
              </w:rPr>
            </w:pPr>
            <w:r w:rsidRPr="002B24C2">
              <w:rPr>
                <w:color w:val="000000"/>
                <w:spacing w:val="-5"/>
                <w:sz w:val="28"/>
                <w:szCs w:val="28"/>
              </w:rPr>
              <w:t xml:space="preserve">Содержание учебного материала </w:t>
            </w:r>
          </w:p>
        </w:tc>
        <w:tc>
          <w:tcPr>
            <w:tcW w:w="1339" w:type="dxa"/>
            <w:shd w:val="clear" w:color="auto" w:fill="auto"/>
            <w:vAlign w:val="center"/>
          </w:tcPr>
          <w:p w:rsidR="00B731F1" w:rsidRPr="002B24C2" w:rsidRDefault="00B731F1" w:rsidP="001161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/>
                <w:bCs/>
                <w:sz w:val="28"/>
                <w:szCs w:val="28"/>
              </w:rPr>
              <w:t>1</w:t>
            </w:r>
            <w:r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711" w:type="dxa"/>
            <w:vMerge/>
            <w:shd w:val="clear" w:color="auto" w:fill="auto"/>
            <w:vAlign w:val="center"/>
          </w:tcPr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B731F1">
        <w:trPr>
          <w:trHeight w:val="417"/>
        </w:trPr>
        <w:tc>
          <w:tcPr>
            <w:tcW w:w="4156" w:type="dxa"/>
            <w:vMerge/>
            <w:shd w:val="clear" w:color="auto" w:fill="auto"/>
          </w:tcPr>
          <w:p w:rsidR="00B731F1" w:rsidRPr="002B24C2" w:rsidRDefault="00B731F1" w:rsidP="00540B50">
            <w:pPr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</w:tcPr>
          <w:p w:rsidR="00B731F1" w:rsidRPr="002B24C2" w:rsidRDefault="00B731F1" w:rsidP="00402FB4">
            <w:pPr>
              <w:pStyle w:val="af8"/>
              <w:ind w:left="420"/>
              <w:jc w:val="both"/>
              <w:rPr>
                <w:color w:val="000000"/>
                <w:spacing w:val="-5"/>
                <w:sz w:val="28"/>
                <w:szCs w:val="28"/>
              </w:rPr>
            </w:pPr>
            <w:r w:rsidRPr="00402FB4">
              <w:rPr>
                <w:b/>
                <w:color w:val="000000"/>
                <w:spacing w:val="-5"/>
                <w:sz w:val="28"/>
                <w:szCs w:val="28"/>
              </w:rPr>
              <w:t>3.</w:t>
            </w:r>
            <w:r w:rsidRPr="002B24C2">
              <w:rPr>
                <w:color w:val="000000"/>
                <w:spacing w:val="-5"/>
                <w:sz w:val="28"/>
                <w:szCs w:val="28"/>
              </w:rPr>
              <w:t>Механическое движение. Перемещение. Путь.  Скорость.</w:t>
            </w:r>
          </w:p>
          <w:p w:rsidR="00B731F1" w:rsidRPr="002B24C2" w:rsidRDefault="00B731F1" w:rsidP="00402FB4">
            <w:pPr>
              <w:pStyle w:val="af8"/>
              <w:ind w:left="420"/>
              <w:jc w:val="both"/>
              <w:rPr>
                <w:color w:val="000000"/>
                <w:spacing w:val="-5"/>
                <w:sz w:val="28"/>
                <w:szCs w:val="28"/>
              </w:rPr>
            </w:pPr>
            <w:r w:rsidRPr="00402FB4">
              <w:rPr>
                <w:b/>
                <w:color w:val="000000"/>
                <w:spacing w:val="-5"/>
                <w:sz w:val="28"/>
                <w:szCs w:val="28"/>
              </w:rPr>
              <w:t>4.</w:t>
            </w:r>
            <w:r w:rsidRPr="002B24C2">
              <w:rPr>
                <w:color w:val="000000"/>
                <w:spacing w:val="-5"/>
                <w:sz w:val="28"/>
                <w:szCs w:val="28"/>
              </w:rPr>
              <w:t>Равномерное прямолинейное движение</w:t>
            </w:r>
          </w:p>
          <w:p w:rsidR="00B731F1" w:rsidRPr="002B24C2" w:rsidRDefault="00B731F1" w:rsidP="00402FB4">
            <w:pPr>
              <w:pStyle w:val="af8"/>
              <w:ind w:left="420"/>
              <w:jc w:val="both"/>
              <w:rPr>
                <w:color w:val="000000"/>
                <w:spacing w:val="-5"/>
                <w:sz w:val="28"/>
                <w:szCs w:val="28"/>
              </w:rPr>
            </w:pPr>
            <w:r w:rsidRPr="00402FB4">
              <w:rPr>
                <w:b/>
                <w:color w:val="000000"/>
                <w:spacing w:val="-5"/>
                <w:sz w:val="28"/>
                <w:szCs w:val="28"/>
              </w:rPr>
              <w:t>5.</w:t>
            </w:r>
            <w:r w:rsidRPr="002B24C2">
              <w:rPr>
                <w:color w:val="000000"/>
                <w:spacing w:val="-5"/>
                <w:sz w:val="28"/>
                <w:szCs w:val="28"/>
              </w:rPr>
              <w:t>Ускорение.</w:t>
            </w:r>
          </w:p>
          <w:p w:rsidR="00B731F1" w:rsidRPr="002B24C2" w:rsidRDefault="00B731F1" w:rsidP="00402FB4">
            <w:pPr>
              <w:pStyle w:val="af8"/>
              <w:ind w:left="420"/>
              <w:jc w:val="both"/>
              <w:rPr>
                <w:color w:val="000000"/>
                <w:spacing w:val="-5"/>
                <w:sz w:val="28"/>
                <w:szCs w:val="28"/>
              </w:rPr>
            </w:pPr>
            <w:r w:rsidRPr="00402FB4">
              <w:rPr>
                <w:b/>
                <w:color w:val="000000"/>
                <w:spacing w:val="-5"/>
                <w:sz w:val="28"/>
                <w:szCs w:val="28"/>
              </w:rPr>
              <w:t>6.</w:t>
            </w:r>
            <w:r w:rsidRPr="002B24C2">
              <w:rPr>
                <w:color w:val="000000"/>
                <w:spacing w:val="-5"/>
                <w:sz w:val="28"/>
                <w:szCs w:val="28"/>
              </w:rPr>
              <w:t>Равноускоренное прямолинейное движение.</w:t>
            </w:r>
          </w:p>
          <w:p w:rsidR="00B731F1" w:rsidRPr="002B24C2" w:rsidRDefault="00B731F1" w:rsidP="00402FB4">
            <w:pPr>
              <w:pStyle w:val="af8"/>
              <w:ind w:left="420"/>
              <w:jc w:val="both"/>
              <w:rPr>
                <w:color w:val="000000"/>
                <w:spacing w:val="-5"/>
                <w:sz w:val="28"/>
                <w:szCs w:val="28"/>
              </w:rPr>
            </w:pPr>
            <w:r w:rsidRPr="00402FB4">
              <w:rPr>
                <w:b/>
                <w:color w:val="000000"/>
                <w:spacing w:val="-5"/>
                <w:sz w:val="28"/>
                <w:szCs w:val="28"/>
              </w:rPr>
              <w:t>7.</w:t>
            </w:r>
            <w:r w:rsidRPr="002B24C2">
              <w:rPr>
                <w:color w:val="000000"/>
                <w:spacing w:val="-5"/>
                <w:sz w:val="28"/>
                <w:szCs w:val="28"/>
              </w:rPr>
              <w:t>Свободное падение.</w:t>
            </w:r>
          </w:p>
          <w:p w:rsidR="00B731F1" w:rsidRPr="002B24C2" w:rsidRDefault="00B731F1" w:rsidP="00402FB4">
            <w:pPr>
              <w:pStyle w:val="af8"/>
              <w:ind w:left="420"/>
              <w:jc w:val="both"/>
              <w:rPr>
                <w:color w:val="000000"/>
                <w:spacing w:val="-5"/>
                <w:sz w:val="28"/>
                <w:szCs w:val="28"/>
              </w:rPr>
            </w:pPr>
            <w:r w:rsidRPr="00402FB4">
              <w:rPr>
                <w:b/>
                <w:color w:val="000000"/>
                <w:spacing w:val="-5"/>
                <w:sz w:val="28"/>
                <w:szCs w:val="28"/>
              </w:rPr>
              <w:t>8.</w:t>
            </w:r>
            <w:r w:rsidRPr="002B24C2">
              <w:rPr>
                <w:color w:val="000000"/>
                <w:spacing w:val="-5"/>
                <w:sz w:val="28"/>
                <w:szCs w:val="28"/>
              </w:rPr>
              <w:t>Движение тела, брошенного под углом к горизонту.</w:t>
            </w:r>
          </w:p>
          <w:p w:rsidR="00B731F1" w:rsidRDefault="00B731F1" w:rsidP="00402FB4">
            <w:pPr>
              <w:pStyle w:val="af8"/>
              <w:ind w:left="420"/>
              <w:jc w:val="both"/>
              <w:rPr>
                <w:color w:val="000000"/>
                <w:spacing w:val="-5"/>
                <w:sz w:val="28"/>
                <w:szCs w:val="28"/>
              </w:rPr>
            </w:pPr>
            <w:r w:rsidRPr="00402FB4">
              <w:rPr>
                <w:b/>
                <w:color w:val="000000"/>
                <w:spacing w:val="-5"/>
                <w:sz w:val="28"/>
                <w:szCs w:val="28"/>
              </w:rPr>
              <w:t>9.</w:t>
            </w:r>
            <w:r w:rsidRPr="002B24C2">
              <w:rPr>
                <w:color w:val="000000"/>
                <w:spacing w:val="-5"/>
                <w:sz w:val="28"/>
                <w:szCs w:val="28"/>
              </w:rPr>
              <w:t>Равномерное движение по окружности</w:t>
            </w:r>
          </w:p>
          <w:p w:rsidR="00B731F1" w:rsidRPr="00402FB4" w:rsidRDefault="00B731F1" w:rsidP="00402FB4">
            <w:pPr>
              <w:ind w:left="60"/>
              <w:jc w:val="both"/>
              <w:rPr>
                <w:color w:val="000000"/>
                <w:spacing w:val="-5"/>
                <w:sz w:val="28"/>
                <w:szCs w:val="28"/>
              </w:rPr>
            </w:pPr>
            <w:r w:rsidRPr="00402FB4">
              <w:rPr>
                <w:b/>
                <w:color w:val="000000"/>
                <w:spacing w:val="-5"/>
                <w:sz w:val="28"/>
                <w:szCs w:val="28"/>
              </w:rPr>
              <w:t>10.</w:t>
            </w:r>
            <w:r w:rsidRPr="00402FB4">
              <w:rPr>
                <w:color w:val="000000"/>
                <w:spacing w:val="-5"/>
                <w:sz w:val="28"/>
                <w:szCs w:val="28"/>
              </w:rPr>
              <w:t>Вращательное движение.</w:t>
            </w:r>
          </w:p>
        </w:tc>
        <w:tc>
          <w:tcPr>
            <w:tcW w:w="1339" w:type="dxa"/>
            <w:shd w:val="clear" w:color="auto" w:fill="auto"/>
            <w:vAlign w:val="center"/>
          </w:tcPr>
          <w:p w:rsidR="00B731F1" w:rsidRPr="002B24C2" w:rsidRDefault="00B731F1" w:rsidP="001720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B731F1" w:rsidRPr="002B24C2" w:rsidRDefault="00B731F1" w:rsidP="001720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8</w:t>
            </w:r>
          </w:p>
          <w:p w:rsidR="00B731F1" w:rsidRPr="002B24C2" w:rsidRDefault="00B731F1" w:rsidP="001720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B731F1" w:rsidRPr="002B24C2" w:rsidRDefault="00B731F1" w:rsidP="001720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11" w:type="dxa"/>
            <w:vMerge/>
            <w:shd w:val="clear" w:color="auto" w:fill="auto"/>
            <w:vAlign w:val="center"/>
          </w:tcPr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B731F1">
        <w:trPr>
          <w:trHeight w:val="134"/>
        </w:trPr>
        <w:tc>
          <w:tcPr>
            <w:tcW w:w="4156" w:type="dxa"/>
            <w:vMerge/>
            <w:shd w:val="clear" w:color="auto" w:fill="auto"/>
          </w:tcPr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</w:tcPr>
          <w:p w:rsidR="00B731F1" w:rsidRPr="002B24C2" w:rsidRDefault="00B731F1" w:rsidP="000A068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6" w:lineRule="auto"/>
              <w:ind w:right="68"/>
              <w:jc w:val="both"/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Практические занятия</w:t>
            </w:r>
          </w:p>
          <w:p w:rsidR="00B731F1" w:rsidRPr="002B24C2" w:rsidRDefault="00B731F1" w:rsidP="00481EA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6" w:lineRule="auto"/>
              <w:ind w:right="68"/>
              <w:jc w:val="both"/>
              <w:rPr>
                <w:color w:val="000000"/>
                <w:sz w:val="28"/>
                <w:szCs w:val="28"/>
              </w:rPr>
            </w:pPr>
            <w:r w:rsidRPr="00402FB4">
              <w:rPr>
                <w:b/>
                <w:sz w:val="28"/>
                <w:szCs w:val="28"/>
              </w:rPr>
              <w:t>11</w:t>
            </w:r>
            <w:r>
              <w:rPr>
                <w:b/>
                <w:sz w:val="28"/>
                <w:szCs w:val="28"/>
              </w:rPr>
              <w:t>-12</w:t>
            </w:r>
            <w:r w:rsidRPr="00402FB4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>№1. Прямолинейное движение.</w:t>
            </w:r>
          </w:p>
          <w:p w:rsidR="00B731F1" w:rsidRPr="002B24C2" w:rsidRDefault="00B731F1" w:rsidP="00C97F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6" w:lineRule="auto"/>
              <w:ind w:right="68"/>
              <w:jc w:val="both"/>
              <w:rPr>
                <w:color w:val="000000"/>
                <w:sz w:val="28"/>
                <w:szCs w:val="28"/>
              </w:rPr>
            </w:pPr>
            <w:r w:rsidRPr="00402FB4">
              <w:rPr>
                <w:b/>
                <w:color w:val="000000"/>
                <w:sz w:val="28"/>
                <w:szCs w:val="28"/>
              </w:rPr>
              <w:t>1</w:t>
            </w:r>
            <w:r>
              <w:rPr>
                <w:b/>
                <w:color w:val="000000"/>
                <w:sz w:val="28"/>
                <w:szCs w:val="28"/>
              </w:rPr>
              <w:t>3-14</w:t>
            </w:r>
            <w:r w:rsidRPr="00402FB4">
              <w:rPr>
                <w:b/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</w:rPr>
              <w:t xml:space="preserve"> №2</w:t>
            </w:r>
            <w:r w:rsidRPr="002B24C2">
              <w:rPr>
                <w:color w:val="000000"/>
                <w:sz w:val="28"/>
                <w:szCs w:val="28"/>
              </w:rPr>
              <w:t xml:space="preserve">  Свободное падение</w:t>
            </w:r>
            <w:r>
              <w:rPr>
                <w:color w:val="000000"/>
                <w:sz w:val="28"/>
                <w:szCs w:val="28"/>
              </w:rPr>
              <w:t>. Р</w:t>
            </w:r>
            <w:r w:rsidRPr="002B24C2">
              <w:rPr>
                <w:color w:val="000000"/>
                <w:sz w:val="28"/>
                <w:szCs w:val="28"/>
              </w:rPr>
              <w:t>авномерное движение по окружности</w:t>
            </w:r>
          </w:p>
        </w:tc>
        <w:tc>
          <w:tcPr>
            <w:tcW w:w="1339" w:type="dxa"/>
            <w:shd w:val="clear" w:color="auto" w:fill="auto"/>
          </w:tcPr>
          <w:p w:rsidR="00B731F1" w:rsidRPr="002B24C2" w:rsidRDefault="00B731F1" w:rsidP="001D2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4(пр</w:t>
            </w:r>
            <w:proofErr w:type="gramStart"/>
            <w:r>
              <w:rPr>
                <w:bCs/>
                <w:i/>
                <w:sz w:val="28"/>
                <w:szCs w:val="28"/>
              </w:rPr>
              <w:t>2</w:t>
            </w:r>
            <w:proofErr w:type="gramEnd"/>
            <w:r>
              <w:rPr>
                <w:bCs/>
                <w:i/>
                <w:sz w:val="28"/>
                <w:szCs w:val="28"/>
              </w:rPr>
              <w:t>)</w:t>
            </w:r>
          </w:p>
          <w:p w:rsidR="00B731F1" w:rsidRPr="002B24C2" w:rsidRDefault="00B731F1" w:rsidP="001D2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11" w:type="dxa"/>
            <w:vMerge/>
            <w:shd w:val="clear" w:color="auto" w:fill="auto"/>
          </w:tcPr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B731F1">
        <w:trPr>
          <w:trHeight w:val="201"/>
        </w:trPr>
        <w:tc>
          <w:tcPr>
            <w:tcW w:w="4156" w:type="dxa"/>
            <w:vMerge/>
            <w:shd w:val="clear" w:color="auto" w:fill="auto"/>
          </w:tcPr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</w:tcPr>
          <w:p w:rsidR="00B731F1" w:rsidRPr="002B24C2" w:rsidRDefault="00B731F1" w:rsidP="00D43623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2B24C2">
              <w:rPr>
                <w:color w:val="000000"/>
                <w:sz w:val="28"/>
                <w:szCs w:val="28"/>
              </w:rPr>
              <w:t>Контрольн</w:t>
            </w:r>
            <w:r>
              <w:rPr>
                <w:color w:val="000000"/>
                <w:sz w:val="28"/>
                <w:szCs w:val="28"/>
              </w:rPr>
              <w:t>ая</w:t>
            </w:r>
            <w:r w:rsidRPr="002B24C2">
              <w:rPr>
                <w:color w:val="000000"/>
                <w:sz w:val="28"/>
                <w:szCs w:val="28"/>
              </w:rPr>
              <w:t xml:space="preserve"> работ</w:t>
            </w:r>
            <w:r>
              <w:rPr>
                <w:color w:val="000000"/>
                <w:sz w:val="28"/>
                <w:szCs w:val="28"/>
              </w:rPr>
              <w:t>а</w:t>
            </w:r>
          </w:p>
          <w:p w:rsidR="00B731F1" w:rsidRPr="002B24C2" w:rsidRDefault="00B731F1" w:rsidP="0026317F">
            <w:pPr>
              <w:pStyle w:val="af8"/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15-16</w:t>
            </w:r>
            <w:r w:rsidRPr="00402FB4">
              <w:rPr>
                <w:b/>
                <w:color w:val="000000"/>
                <w:sz w:val="28"/>
                <w:szCs w:val="28"/>
              </w:rPr>
              <w:t>.</w:t>
            </w:r>
            <w:r w:rsidRPr="002B24C2">
              <w:rPr>
                <w:color w:val="000000"/>
                <w:sz w:val="28"/>
                <w:szCs w:val="28"/>
              </w:rPr>
              <w:t>№ 1. Прямолинейное движение</w:t>
            </w:r>
          </w:p>
        </w:tc>
        <w:tc>
          <w:tcPr>
            <w:tcW w:w="1339" w:type="dxa"/>
            <w:shd w:val="clear" w:color="auto" w:fill="auto"/>
          </w:tcPr>
          <w:p w:rsidR="00B731F1" w:rsidRPr="002B24C2" w:rsidRDefault="00B731F1" w:rsidP="00F672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2(к</w:t>
            </w:r>
            <w:proofErr w:type="gramStart"/>
            <w:r>
              <w:rPr>
                <w:bCs/>
                <w:i/>
                <w:sz w:val="28"/>
                <w:szCs w:val="28"/>
              </w:rPr>
              <w:t>2</w:t>
            </w:r>
            <w:proofErr w:type="gramEnd"/>
            <w:r>
              <w:rPr>
                <w:bCs/>
                <w:i/>
                <w:sz w:val="28"/>
                <w:szCs w:val="28"/>
              </w:rPr>
              <w:t>)</w:t>
            </w:r>
          </w:p>
        </w:tc>
        <w:tc>
          <w:tcPr>
            <w:tcW w:w="1711" w:type="dxa"/>
            <w:vMerge/>
            <w:shd w:val="clear" w:color="auto" w:fill="auto"/>
          </w:tcPr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B731F1">
        <w:trPr>
          <w:trHeight w:val="417"/>
        </w:trPr>
        <w:tc>
          <w:tcPr>
            <w:tcW w:w="4156" w:type="dxa"/>
            <w:vMerge w:val="restart"/>
            <w:shd w:val="clear" w:color="auto" w:fill="auto"/>
          </w:tcPr>
          <w:p w:rsidR="00B731F1" w:rsidRPr="002B24C2" w:rsidRDefault="00B731F1" w:rsidP="00481EAE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 xml:space="preserve"> Тема 1. 2.  Законы механики Ньютона</w:t>
            </w:r>
          </w:p>
          <w:p w:rsidR="00B731F1" w:rsidRPr="002B24C2" w:rsidRDefault="00B731F1" w:rsidP="00481EAE">
            <w:pPr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7724" w:type="dxa"/>
          </w:tcPr>
          <w:p w:rsidR="00B731F1" w:rsidRPr="002B24C2" w:rsidRDefault="00B731F1" w:rsidP="0003105B">
            <w:pPr>
              <w:shd w:val="clear" w:color="auto" w:fill="FFFFFF"/>
              <w:jc w:val="both"/>
              <w:rPr>
                <w:bCs/>
                <w:sz w:val="28"/>
                <w:szCs w:val="28"/>
              </w:rPr>
            </w:pPr>
            <w:r w:rsidRPr="002B24C2">
              <w:rPr>
                <w:color w:val="000000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339" w:type="dxa"/>
            <w:shd w:val="clear" w:color="auto" w:fill="auto"/>
          </w:tcPr>
          <w:p w:rsidR="00B731F1" w:rsidRPr="002B24C2" w:rsidRDefault="00B731F1" w:rsidP="001161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711" w:type="dxa"/>
            <w:vMerge/>
            <w:shd w:val="clear" w:color="auto" w:fill="auto"/>
          </w:tcPr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B731F1">
        <w:trPr>
          <w:trHeight w:val="423"/>
        </w:trPr>
        <w:tc>
          <w:tcPr>
            <w:tcW w:w="4156" w:type="dxa"/>
            <w:vMerge/>
            <w:shd w:val="clear" w:color="auto" w:fill="auto"/>
          </w:tcPr>
          <w:p w:rsidR="00B731F1" w:rsidRPr="002B24C2" w:rsidRDefault="00B731F1" w:rsidP="00E861B4">
            <w:pPr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</w:tcPr>
          <w:p w:rsidR="00B731F1" w:rsidRPr="00402FB4" w:rsidRDefault="00B731F1" w:rsidP="00402FB4">
            <w:pPr>
              <w:shd w:val="clear" w:color="auto" w:fill="FFFFFF"/>
              <w:ind w:left="60"/>
              <w:jc w:val="both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17</w:t>
            </w:r>
            <w:r w:rsidRPr="00402FB4">
              <w:rPr>
                <w:b/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</w:rPr>
              <w:t xml:space="preserve"> 1</w:t>
            </w:r>
            <w:r w:rsidRPr="00402FB4">
              <w:rPr>
                <w:color w:val="000000"/>
                <w:sz w:val="28"/>
                <w:szCs w:val="28"/>
              </w:rPr>
              <w:t>закон Ньютона.</w:t>
            </w:r>
          </w:p>
          <w:p w:rsidR="00B731F1" w:rsidRPr="002B24C2" w:rsidRDefault="00B731F1" w:rsidP="00402FB4">
            <w:pPr>
              <w:pStyle w:val="af8"/>
              <w:shd w:val="clear" w:color="auto" w:fill="FFFFFF"/>
              <w:ind w:left="420"/>
              <w:jc w:val="both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18</w:t>
            </w:r>
            <w:r w:rsidRPr="00402FB4">
              <w:rPr>
                <w:b/>
                <w:color w:val="000000"/>
                <w:sz w:val="28"/>
                <w:szCs w:val="28"/>
              </w:rPr>
              <w:t>.</w:t>
            </w:r>
            <w:r w:rsidRPr="002B24C2">
              <w:rPr>
                <w:color w:val="000000"/>
                <w:sz w:val="28"/>
                <w:szCs w:val="28"/>
              </w:rPr>
              <w:t>Сила. Масса. Импульс тела</w:t>
            </w:r>
          </w:p>
          <w:p w:rsidR="00B731F1" w:rsidRPr="002B24C2" w:rsidRDefault="00B731F1" w:rsidP="00402FB4">
            <w:pPr>
              <w:pStyle w:val="af8"/>
              <w:shd w:val="clear" w:color="auto" w:fill="FFFFFF"/>
              <w:ind w:left="420"/>
              <w:jc w:val="both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19</w:t>
            </w:r>
            <w:r w:rsidRPr="00402FB4">
              <w:rPr>
                <w:b/>
                <w:color w:val="000000"/>
                <w:sz w:val="28"/>
                <w:szCs w:val="28"/>
              </w:rPr>
              <w:t>.</w:t>
            </w:r>
            <w:r w:rsidRPr="002B24C2">
              <w:rPr>
                <w:color w:val="000000"/>
                <w:sz w:val="28"/>
                <w:szCs w:val="28"/>
              </w:rPr>
              <w:t>2 закон Ньютона. 3 закон Ньютона</w:t>
            </w:r>
          </w:p>
          <w:p w:rsidR="00B731F1" w:rsidRPr="00BE0B78" w:rsidRDefault="00B731F1" w:rsidP="00402FB4">
            <w:pPr>
              <w:pStyle w:val="af8"/>
              <w:shd w:val="clear" w:color="auto" w:fill="FFFFFF"/>
              <w:ind w:left="420"/>
              <w:jc w:val="both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20-21</w:t>
            </w:r>
            <w:r w:rsidRPr="00402FB4">
              <w:rPr>
                <w:b/>
                <w:color w:val="000000"/>
                <w:sz w:val="28"/>
                <w:szCs w:val="28"/>
              </w:rPr>
              <w:t>.</w:t>
            </w:r>
            <w:r w:rsidRPr="00977D8A">
              <w:rPr>
                <w:color w:val="000000"/>
                <w:sz w:val="28"/>
                <w:szCs w:val="28"/>
              </w:rPr>
              <w:t>Гравитационные взаимодействия.</w:t>
            </w:r>
          </w:p>
        </w:tc>
        <w:tc>
          <w:tcPr>
            <w:tcW w:w="1339" w:type="dxa"/>
            <w:shd w:val="clear" w:color="auto" w:fill="auto"/>
          </w:tcPr>
          <w:p w:rsidR="00B731F1" w:rsidRPr="002B24C2" w:rsidRDefault="00B731F1" w:rsidP="001161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5</w:t>
            </w:r>
          </w:p>
        </w:tc>
        <w:tc>
          <w:tcPr>
            <w:tcW w:w="1711" w:type="dxa"/>
            <w:vMerge/>
            <w:shd w:val="clear" w:color="auto" w:fill="auto"/>
          </w:tcPr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B938C3" w:rsidTr="00B731F1">
        <w:trPr>
          <w:trHeight w:val="575"/>
        </w:trPr>
        <w:tc>
          <w:tcPr>
            <w:tcW w:w="4156" w:type="dxa"/>
            <w:vMerge/>
            <w:shd w:val="clear" w:color="auto" w:fill="auto"/>
          </w:tcPr>
          <w:p w:rsidR="00B731F1" w:rsidRPr="00B938C3" w:rsidRDefault="00B731F1" w:rsidP="001720D0">
            <w:pPr>
              <w:rPr>
                <w:b/>
                <w:sz w:val="20"/>
                <w:szCs w:val="20"/>
              </w:rPr>
            </w:pPr>
          </w:p>
        </w:tc>
        <w:tc>
          <w:tcPr>
            <w:tcW w:w="7724" w:type="dxa"/>
          </w:tcPr>
          <w:p w:rsidR="00B731F1" w:rsidRPr="002B24C2" w:rsidRDefault="00B731F1" w:rsidP="00E86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pacing w:val="1"/>
                <w:sz w:val="28"/>
                <w:szCs w:val="28"/>
              </w:rPr>
            </w:pPr>
            <w:r w:rsidRPr="002B24C2">
              <w:rPr>
                <w:color w:val="000000"/>
                <w:spacing w:val="1"/>
                <w:sz w:val="28"/>
                <w:szCs w:val="28"/>
              </w:rPr>
              <w:t xml:space="preserve">Практическое занятие. </w:t>
            </w:r>
          </w:p>
          <w:p w:rsidR="00B731F1" w:rsidRPr="002B24C2" w:rsidRDefault="00B731F1" w:rsidP="00666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pacing w:val="1"/>
                <w:sz w:val="28"/>
                <w:szCs w:val="28"/>
              </w:rPr>
            </w:pPr>
            <w:r>
              <w:rPr>
                <w:b/>
                <w:color w:val="000000"/>
                <w:spacing w:val="1"/>
                <w:sz w:val="28"/>
                <w:szCs w:val="28"/>
              </w:rPr>
              <w:t>22</w:t>
            </w:r>
            <w:r w:rsidRPr="00402FB4">
              <w:rPr>
                <w:b/>
                <w:color w:val="000000"/>
                <w:spacing w:val="1"/>
                <w:sz w:val="28"/>
                <w:szCs w:val="28"/>
              </w:rPr>
              <w:t>.</w:t>
            </w:r>
            <w:r w:rsidRPr="002B24C2">
              <w:rPr>
                <w:color w:val="000000"/>
                <w:spacing w:val="1"/>
                <w:sz w:val="28"/>
                <w:szCs w:val="28"/>
              </w:rPr>
              <w:t>№</w:t>
            </w:r>
            <w:r>
              <w:rPr>
                <w:color w:val="000000"/>
                <w:spacing w:val="1"/>
                <w:sz w:val="28"/>
                <w:szCs w:val="28"/>
              </w:rPr>
              <w:t>3</w:t>
            </w:r>
            <w:r w:rsidRPr="002B24C2">
              <w:rPr>
                <w:color w:val="000000"/>
                <w:spacing w:val="1"/>
                <w:sz w:val="28"/>
                <w:szCs w:val="28"/>
              </w:rPr>
              <w:t xml:space="preserve"> Законы  Ньютона</w:t>
            </w:r>
          </w:p>
        </w:tc>
        <w:tc>
          <w:tcPr>
            <w:tcW w:w="1339" w:type="dxa"/>
            <w:shd w:val="clear" w:color="auto" w:fill="auto"/>
          </w:tcPr>
          <w:p w:rsidR="00B731F1" w:rsidRPr="002B24C2" w:rsidRDefault="00B731F1" w:rsidP="001D2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1(пр</w:t>
            </w:r>
            <w:proofErr w:type="gramStart"/>
            <w:r>
              <w:rPr>
                <w:bCs/>
                <w:i/>
                <w:sz w:val="28"/>
                <w:szCs w:val="28"/>
              </w:rPr>
              <w:t>1</w:t>
            </w:r>
            <w:proofErr w:type="gramEnd"/>
            <w:r>
              <w:rPr>
                <w:bCs/>
                <w:i/>
                <w:sz w:val="28"/>
                <w:szCs w:val="28"/>
              </w:rPr>
              <w:t>)</w:t>
            </w:r>
          </w:p>
          <w:p w:rsidR="00B731F1" w:rsidRPr="002B24C2" w:rsidRDefault="00B731F1" w:rsidP="001D2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B731F1" w:rsidRPr="002B24C2" w:rsidRDefault="00B731F1" w:rsidP="001D2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11" w:type="dxa"/>
            <w:vMerge/>
            <w:shd w:val="clear" w:color="auto" w:fill="auto"/>
          </w:tcPr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B938C3" w:rsidTr="00B731F1">
        <w:trPr>
          <w:trHeight w:val="756"/>
        </w:trPr>
        <w:tc>
          <w:tcPr>
            <w:tcW w:w="4156" w:type="dxa"/>
            <w:vMerge/>
            <w:shd w:val="clear" w:color="auto" w:fill="auto"/>
          </w:tcPr>
          <w:p w:rsidR="00B731F1" w:rsidRPr="00B938C3" w:rsidRDefault="00B731F1" w:rsidP="001720D0">
            <w:pPr>
              <w:rPr>
                <w:b/>
                <w:sz w:val="20"/>
                <w:szCs w:val="20"/>
              </w:rPr>
            </w:pPr>
          </w:p>
        </w:tc>
        <w:tc>
          <w:tcPr>
            <w:tcW w:w="7724" w:type="dxa"/>
          </w:tcPr>
          <w:p w:rsidR="00B731F1" w:rsidRPr="002B24C2" w:rsidRDefault="00B731F1" w:rsidP="00E86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pacing w:val="1"/>
                <w:sz w:val="28"/>
                <w:szCs w:val="28"/>
              </w:rPr>
            </w:pPr>
            <w:r w:rsidRPr="002B24C2">
              <w:rPr>
                <w:color w:val="000000"/>
                <w:spacing w:val="1"/>
                <w:sz w:val="28"/>
                <w:szCs w:val="28"/>
              </w:rPr>
              <w:t>Контрольн</w:t>
            </w:r>
            <w:r>
              <w:rPr>
                <w:color w:val="000000"/>
                <w:spacing w:val="1"/>
                <w:sz w:val="28"/>
                <w:szCs w:val="28"/>
              </w:rPr>
              <w:t>ая</w:t>
            </w:r>
            <w:r w:rsidRPr="002B24C2">
              <w:rPr>
                <w:color w:val="000000"/>
                <w:spacing w:val="1"/>
                <w:sz w:val="28"/>
                <w:szCs w:val="28"/>
              </w:rPr>
              <w:t xml:space="preserve"> работ</w:t>
            </w:r>
            <w:r>
              <w:rPr>
                <w:color w:val="000000"/>
                <w:spacing w:val="1"/>
                <w:sz w:val="28"/>
                <w:szCs w:val="28"/>
              </w:rPr>
              <w:t>а</w:t>
            </w:r>
          </w:p>
          <w:p w:rsidR="00B731F1" w:rsidRPr="002B24C2" w:rsidRDefault="00B731F1" w:rsidP="00C97F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20"/>
              <w:rPr>
                <w:color w:val="000000"/>
                <w:spacing w:val="1"/>
                <w:sz w:val="28"/>
                <w:szCs w:val="28"/>
              </w:rPr>
            </w:pPr>
            <w:r>
              <w:rPr>
                <w:b/>
                <w:color w:val="000000"/>
                <w:spacing w:val="1"/>
                <w:sz w:val="28"/>
                <w:szCs w:val="28"/>
              </w:rPr>
              <w:t>23</w:t>
            </w:r>
            <w:r w:rsidRPr="00402FB4">
              <w:rPr>
                <w:b/>
                <w:color w:val="000000"/>
                <w:spacing w:val="1"/>
                <w:sz w:val="28"/>
                <w:szCs w:val="28"/>
              </w:rPr>
              <w:t>.</w:t>
            </w:r>
            <w:r w:rsidRPr="002B24C2">
              <w:rPr>
                <w:color w:val="000000"/>
                <w:spacing w:val="1"/>
                <w:sz w:val="28"/>
                <w:szCs w:val="28"/>
              </w:rPr>
              <w:t xml:space="preserve">№ </w:t>
            </w:r>
            <w:r>
              <w:rPr>
                <w:color w:val="000000"/>
                <w:spacing w:val="1"/>
                <w:sz w:val="28"/>
                <w:szCs w:val="28"/>
              </w:rPr>
              <w:t>2</w:t>
            </w:r>
            <w:r w:rsidRPr="002B24C2">
              <w:rPr>
                <w:color w:val="000000"/>
                <w:spacing w:val="1"/>
                <w:sz w:val="28"/>
                <w:szCs w:val="28"/>
              </w:rPr>
              <w:t>. Законы Ньютона</w:t>
            </w:r>
            <w:r>
              <w:rPr>
                <w:color w:val="000000"/>
                <w:spacing w:val="1"/>
                <w:sz w:val="28"/>
                <w:szCs w:val="28"/>
              </w:rPr>
              <w:t xml:space="preserve">. </w:t>
            </w:r>
            <w:r w:rsidRPr="002B24C2">
              <w:rPr>
                <w:color w:val="000000"/>
                <w:spacing w:val="1"/>
                <w:sz w:val="28"/>
                <w:szCs w:val="28"/>
              </w:rPr>
              <w:t>Силы в механике</w:t>
            </w:r>
          </w:p>
        </w:tc>
        <w:tc>
          <w:tcPr>
            <w:tcW w:w="1339" w:type="dxa"/>
            <w:shd w:val="clear" w:color="auto" w:fill="auto"/>
          </w:tcPr>
          <w:p w:rsidR="00B731F1" w:rsidRPr="002B24C2" w:rsidRDefault="00B731F1" w:rsidP="001D2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1(к</w:t>
            </w:r>
            <w:proofErr w:type="gramStart"/>
            <w:r>
              <w:rPr>
                <w:bCs/>
                <w:i/>
                <w:sz w:val="28"/>
                <w:szCs w:val="28"/>
              </w:rPr>
              <w:t>1</w:t>
            </w:r>
            <w:proofErr w:type="gramEnd"/>
            <w:r>
              <w:rPr>
                <w:bCs/>
                <w:i/>
                <w:sz w:val="28"/>
                <w:szCs w:val="28"/>
              </w:rPr>
              <w:t>)</w:t>
            </w:r>
          </w:p>
          <w:p w:rsidR="00B731F1" w:rsidRPr="002B24C2" w:rsidRDefault="00B731F1" w:rsidP="001D2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B731F1" w:rsidRPr="002B24C2" w:rsidRDefault="00B731F1" w:rsidP="001D2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11" w:type="dxa"/>
            <w:vMerge w:val="restart"/>
            <w:tcBorders>
              <w:top w:val="nil"/>
            </w:tcBorders>
            <w:shd w:val="clear" w:color="auto" w:fill="auto"/>
          </w:tcPr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B731F1">
        <w:trPr>
          <w:trHeight w:val="322"/>
        </w:trPr>
        <w:tc>
          <w:tcPr>
            <w:tcW w:w="4156" w:type="dxa"/>
            <w:vMerge w:val="restart"/>
            <w:shd w:val="clear" w:color="auto" w:fill="auto"/>
          </w:tcPr>
          <w:p w:rsidR="00B731F1" w:rsidRPr="002B24C2" w:rsidRDefault="00B731F1" w:rsidP="00846C4A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 xml:space="preserve"> Тема 1. 3</w:t>
            </w:r>
            <w:r w:rsidRPr="002B24C2">
              <w:rPr>
                <w:sz w:val="28"/>
                <w:szCs w:val="28"/>
              </w:rPr>
              <w:t xml:space="preserve">.  </w:t>
            </w:r>
            <w:r w:rsidRPr="002B24C2">
              <w:rPr>
                <w:b/>
                <w:sz w:val="28"/>
                <w:szCs w:val="28"/>
              </w:rPr>
              <w:t xml:space="preserve"> Законы сохранения в механике</w:t>
            </w:r>
          </w:p>
          <w:p w:rsidR="00B731F1" w:rsidRPr="002B24C2" w:rsidRDefault="00B731F1" w:rsidP="00F0740D">
            <w:pPr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</w:tcPr>
          <w:p w:rsidR="00B731F1" w:rsidRPr="002B24C2" w:rsidRDefault="00B731F1" w:rsidP="00F97A39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2B24C2">
              <w:rPr>
                <w:color w:val="000000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339" w:type="dxa"/>
            <w:shd w:val="clear" w:color="auto" w:fill="auto"/>
          </w:tcPr>
          <w:p w:rsidR="00B731F1" w:rsidRPr="002B24C2" w:rsidRDefault="00B731F1" w:rsidP="00977D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711" w:type="dxa"/>
            <w:vMerge/>
            <w:shd w:val="clear" w:color="auto" w:fill="auto"/>
          </w:tcPr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B731F1">
        <w:trPr>
          <w:trHeight w:val="494"/>
        </w:trPr>
        <w:tc>
          <w:tcPr>
            <w:tcW w:w="4156" w:type="dxa"/>
            <w:vMerge/>
            <w:shd w:val="clear" w:color="auto" w:fill="auto"/>
          </w:tcPr>
          <w:p w:rsidR="00B731F1" w:rsidRPr="002B24C2" w:rsidRDefault="00B731F1" w:rsidP="00D81C8F">
            <w:pPr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</w:tcPr>
          <w:p w:rsidR="00B731F1" w:rsidRPr="002B24C2" w:rsidRDefault="00B731F1" w:rsidP="00402FB4">
            <w:pPr>
              <w:pStyle w:val="af8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05"/>
              <w:rPr>
                <w:color w:val="000000"/>
                <w:sz w:val="28"/>
                <w:szCs w:val="28"/>
              </w:rPr>
            </w:pPr>
            <w:r w:rsidRPr="00402FB4">
              <w:rPr>
                <w:b/>
                <w:color w:val="000000"/>
                <w:sz w:val="28"/>
                <w:szCs w:val="28"/>
              </w:rPr>
              <w:t>2</w:t>
            </w:r>
            <w:r>
              <w:rPr>
                <w:b/>
                <w:color w:val="000000"/>
                <w:sz w:val="28"/>
                <w:szCs w:val="28"/>
              </w:rPr>
              <w:t>4</w:t>
            </w:r>
            <w:r w:rsidRPr="00402FB4">
              <w:rPr>
                <w:b/>
                <w:color w:val="000000"/>
                <w:sz w:val="28"/>
                <w:szCs w:val="28"/>
              </w:rPr>
              <w:t>.</w:t>
            </w:r>
            <w:r w:rsidRPr="002B24C2">
              <w:rPr>
                <w:color w:val="000000"/>
                <w:sz w:val="28"/>
                <w:szCs w:val="28"/>
              </w:rPr>
              <w:t>Закон сохранения импульса. Реактивное движение.</w:t>
            </w:r>
          </w:p>
          <w:p w:rsidR="00B731F1" w:rsidRPr="00977D8A" w:rsidRDefault="00B731F1" w:rsidP="00BC5A79">
            <w:pPr>
              <w:pStyle w:val="af8"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5"/>
              <w:rPr>
                <w:color w:val="000000"/>
                <w:sz w:val="28"/>
                <w:szCs w:val="28"/>
              </w:rPr>
            </w:pPr>
            <w:r w:rsidRPr="00402FB4">
              <w:rPr>
                <w:b/>
                <w:color w:val="000000"/>
                <w:sz w:val="28"/>
                <w:szCs w:val="28"/>
              </w:rPr>
              <w:t>2</w:t>
            </w:r>
            <w:r>
              <w:rPr>
                <w:b/>
                <w:color w:val="000000"/>
                <w:sz w:val="28"/>
                <w:szCs w:val="28"/>
              </w:rPr>
              <w:t>5</w:t>
            </w:r>
            <w:r w:rsidRPr="00402FB4">
              <w:rPr>
                <w:b/>
                <w:color w:val="000000"/>
                <w:sz w:val="28"/>
                <w:szCs w:val="28"/>
              </w:rPr>
              <w:t>.</w:t>
            </w:r>
            <w:r w:rsidRPr="00977D8A">
              <w:rPr>
                <w:color w:val="000000"/>
                <w:sz w:val="28"/>
                <w:szCs w:val="28"/>
              </w:rPr>
              <w:t xml:space="preserve">Работа силы. </w:t>
            </w:r>
            <w:proofErr w:type="spellStart"/>
            <w:r w:rsidRPr="00977D8A">
              <w:rPr>
                <w:color w:val="000000"/>
                <w:sz w:val="28"/>
                <w:szCs w:val="28"/>
              </w:rPr>
              <w:t>Мощность</w:t>
            </w:r>
            <w:proofErr w:type="gramStart"/>
            <w:r w:rsidRPr="00977D8A">
              <w:rPr>
                <w:color w:val="000000"/>
                <w:sz w:val="28"/>
                <w:szCs w:val="28"/>
              </w:rPr>
              <w:t>.Э</w:t>
            </w:r>
            <w:proofErr w:type="gramEnd"/>
            <w:r w:rsidRPr="00977D8A">
              <w:rPr>
                <w:color w:val="000000"/>
                <w:sz w:val="28"/>
                <w:szCs w:val="28"/>
              </w:rPr>
              <w:t>нергия</w:t>
            </w:r>
            <w:proofErr w:type="spellEnd"/>
            <w:r w:rsidRPr="00977D8A">
              <w:rPr>
                <w:color w:val="000000"/>
                <w:sz w:val="28"/>
                <w:szCs w:val="28"/>
              </w:rPr>
              <w:t>. Кинетическая энергия. Потенциальная энергия.</w:t>
            </w:r>
          </w:p>
          <w:p w:rsidR="00B731F1" w:rsidRPr="00BC5A79" w:rsidRDefault="00B731F1" w:rsidP="00BC5A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5"/>
              <w:rPr>
                <w:color w:val="000000"/>
                <w:sz w:val="28"/>
                <w:szCs w:val="28"/>
              </w:rPr>
            </w:pPr>
            <w:r w:rsidRPr="00402FB4">
              <w:rPr>
                <w:b/>
                <w:color w:val="000000"/>
                <w:sz w:val="28"/>
                <w:szCs w:val="28"/>
              </w:rPr>
              <w:t>2</w:t>
            </w:r>
            <w:r>
              <w:rPr>
                <w:b/>
                <w:color w:val="000000"/>
                <w:sz w:val="28"/>
                <w:szCs w:val="28"/>
              </w:rPr>
              <w:t>6</w:t>
            </w:r>
            <w:r w:rsidRPr="00402FB4">
              <w:rPr>
                <w:b/>
                <w:color w:val="000000"/>
                <w:sz w:val="28"/>
                <w:szCs w:val="28"/>
              </w:rPr>
              <w:t>.</w:t>
            </w:r>
            <w:r w:rsidRPr="00BC5A79">
              <w:rPr>
                <w:color w:val="000000"/>
                <w:sz w:val="28"/>
                <w:szCs w:val="28"/>
              </w:rPr>
              <w:t xml:space="preserve">Закон сохранения полной механической энергии. </w:t>
            </w:r>
          </w:p>
          <w:p w:rsidR="00B731F1" w:rsidRPr="00BC5A79" w:rsidRDefault="00B731F1" w:rsidP="00C97F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8"/>
                <w:szCs w:val="28"/>
              </w:rPr>
            </w:pPr>
            <w:r w:rsidRPr="00402FB4">
              <w:rPr>
                <w:b/>
                <w:color w:val="000000"/>
                <w:sz w:val="28"/>
                <w:szCs w:val="28"/>
              </w:rPr>
              <w:t>2</w:t>
            </w:r>
            <w:r>
              <w:rPr>
                <w:b/>
                <w:color w:val="000000"/>
                <w:sz w:val="28"/>
                <w:szCs w:val="28"/>
              </w:rPr>
              <w:t>7</w:t>
            </w:r>
            <w:r w:rsidRPr="00402FB4">
              <w:rPr>
                <w:b/>
                <w:color w:val="000000"/>
                <w:sz w:val="28"/>
                <w:szCs w:val="28"/>
              </w:rPr>
              <w:t>.</w:t>
            </w:r>
            <w:r w:rsidRPr="00BC5A79">
              <w:rPr>
                <w:color w:val="000000"/>
                <w:sz w:val="28"/>
                <w:szCs w:val="28"/>
              </w:rPr>
              <w:t>Применение законов сохранения.</w:t>
            </w:r>
          </w:p>
        </w:tc>
        <w:tc>
          <w:tcPr>
            <w:tcW w:w="1339" w:type="dxa"/>
            <w:shd w:val="clear" w:color="auto" w:fill="auto"/>
          </w:tcPr>
          <w:p w:rsidR="00B731F1" w:rsidRPr="002B24C2" w:rsidRDefault="00B731F1" w:rsidP="00977D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4</w:t>
            </w:r>
          </w:p>
        </w:tc>
        <w:tc>
          <w:tcPr>
            <w:tcW w:w="1711" w:type="dxa"/>
            <w:vMerge/>
            <w:shd w:val="clear" w:color="auto" w:fill="auto"/>
          </w:tcPr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B731F1">
        <w:trPr>
          <w:trHeight w:val="263"/>
        </w:trPr>
        <w:tc>
          <w:tcPr>
            <w:tcW w:w="4156" w:type="dxa"/>
            <w:vMerge/>
            <w:shd w:val="clear" w:color="auto" w:fill="auto"/>
          </w:tcPr>
          <w:p w:rsidR="00B731F1" w:rsidRPr="002B24C2" w:rsidRDefault="00B731F1" w:rsidP="001720D0">
            <w:pPr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</w:tcPr>
          <w:p w:rsidR="00B731F1" w:rsidRPr="002B24C2" w:rsidRDefault="00B731F1" w:rsidP="00F07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pacing w:val="1"/>
                <w:sz w:val="28"/>
                <w:szCs w:val="28"/>
              </w:rPr>
            </w:pPr>
            <w:r w:rsidRPr="002B24C2">
              <w:rPr>
                <w:color w:val="000000"/>
                <w:spacing w:val="1"/>
                <w:sz w:val="28"/>
                <w:szCs w:val="28"/>
              </w:rPr>
              <w:t xml:space="preserve">Практическое занятие. </w:t>
            </w:r>
          </w:p>
          <w:p w:rsidR="00B731F1" w:rsidRPr="002B24C2" w:rsidRDefault="00B731F1" w:rsidP="00C97F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8"/>
                <w:szCs w:val="28"/>
              </w:rPr>
            </w:pPr>
            <w:r w:rsidRPr="00402FB4">
              <w:rPr>
                <w:b/>
                <w:color w:val="000000"/>
                <w:spacing w:val="1"/>
                <w:sz w:val="28"/>
                <w:szCs w:val="28"/>
              </w:rPr>
              <w:t>2</w:t>
            </w:r>
            <w:r>
              <w:rPr>
                <w:b/>
                <w:color w:val="000000"/>
                <w:spacing w:val="1"/>
                <w:sz w:val="28"/>
                <w:szCs w:val="28"/>
              </w:rPr>
              <w:t>8</w:t>
            </w:r>
            <w:r w:rsidRPr="00402FB4">
              <w:rPr>
                <w:b/>
                <w:color w:val="000000"/>
                <w:spacing w:val="1"/>
                <w:sz w:val="28"/>
                <w:szCs w:val="28"/>
              </w:rPr>
              <w:t>-2</w:t>
            </w:r>
            <w:r>
              <w:rPr>
                <w:b/>
                <w:color w:val="000000"/>
                <w:spacing w:val="1"/>
                <w:sz w:val="28"/>
                <w:szCs w:val="28"/>
              </w:rPr>
              <w:t>9</w:t>
            </w:r>
            <w:r w:rsidRPr="00402FB4">
              <w:rPr>
                <w:b/>
                <w:color w:val="000000"/>
                <w:spacing w:val="1"/>
                <w:sz w:val="28"/>
                <w:szCs w:val="28"/>
              </w:rPr>
              <w:t>.</w:t>
            </w:r>
            <w:r w:rsidRPr="002B24C2">
              <w:rPr>
                <w:color w:val="000000"/>
                <w:spacing w:val="1"/>
                <w:sz w:val="28"/>
                <w:szCs w:val="28"/>
              </w:rPr>
              <w:t>№</w:t>
            </w:r>
            <w:r>
              <w:rPr>
                <w:color w:val="000000"/>
                <w:spacing w:val="1"/>
                <w:sz w:val="28"/>
                <w:szCs w:val="28"/>
              </w:rPr>
              <w:t>4</w:t>
            </w:r>
            <w:r w:rsidRPr="002B24C2">
              <w:rPr>
                <w:color w:val="000000"/>
                <w:spacing w:val="1"/>
                <w:sz w:val="28"/>
                <w:szCs w:val="28"/>
              </w:rPr>
              <w:t xml:space="preserve">   Закон</w:t>
            </w:r>
            <w:r>
              <w:rPr>
                <w:color w:val="000000"/>
                <w:spacing w:val="1"/>
                <w:sz w:val="28"/>
                <w:szCs w:val="28"/>
              </w:rPr>
              <w:t>ы</w:t>
            </w:r>
            <w:r w:rsidRPr="002B24C2">
              <w:rPr>
                <w:color w:val="000000"/>
                <w:spacing w:val="1"/>
                <w:sz w:val="28"/>
                <w:szCs w:val="28"/>
              </w:rPr>
              <w:t xml:space="preserve"> сохранения </w:t>
            </w:r>
          </w:p>
        </w:tc>
        <w:tc>
          <w:tcPr>
            <w:tcW w:w="1339" w:type="dxa"/>
            <w:shd w:val="clear" w:color="auto" w:fill="auto"/>
          </w:tcPr>
          <w:p w:rsidR="00B731F1" w:rsidRPr="002B24C2" w:rsidRDefault="00B731F1" w:rsidP="000D33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 w:rsidRPr="002B24C2">
              <w:rPr>
                <w:bCs/>
                <w:i/>
                <w:sz w:val="28"/>
                <w:szCs w:val="28"/>
              </w:rPr>
              <w:t>2</w:t>
            </w:r>
            <w:r>
              <w:rPr>
                <w:bCs/>
                <w:i/>
                <w:sz w:val="28"/>
                <w:szCs w:val="28"/>
              </w:rPr>
              <w:t>(пр</w:t>
            </w:r>
            <w:proofErr w:type="gramStart"/>
            <w:r>
              <w:rPr>
                <w:bCs/>
                <w:i/>
                <w:sz w:val="28"/>
                <w:szCs w:val="28"/>
              </w:rPr>
              <w:t>2</w:t>
            </w:r>
            <w:proofErr w:type="gramEnd"/>
            <w:r>
              <w:rPr>
                <w:bCs/>
                <w:i/>
                <w:sz w:val="28"/>
                <w:szCs w:val="28"/>
              </w:rPr>
              <w:t>)</w:t>
            </w:r>
          </w:p>
          <w:p w:rsidR="00B731F1" w:rsidRPr="002B24C2" w:rsidRDefault="00B731F1" w:rsidP="000D33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B731F1" w:rsidRPr="002B24C2" w:rsidRDefault="00B731F1" w:rsidP="000D33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11" w:type="dxa"/>
            <w:vMerge/>
            <w:shd w:val="clear" w:color="auto" w:fill="auto"/>
          </w:tcPr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B731F1">
        <w:trPr>
          <w:trHeight w:val="697"/>
        </w:trPr>
        <w:tc>
          <w:tcPr>
            <w:tcW w:w="4156" w:type="dxa"/>
            <w:vMerge/>
            <w:shd w:val="clear" w:color="auto" w:fill="auto"/>
          </w:tcPr>
          <w:p w:rsidR="00B731F1" w:rsidRPr="002B24C2" w:rsidRDefault="00B731F1" w:rsidP="001720D0">
            <w:pPr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</w:tcPr>
          <w:p w:rsidR="00B731F1" w:rsidRPr="002B24C2" w:rsidRDefault="00B731F1" w:rsidP="00E949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pacing w:val="1"/>
                <w:sz w:val="28"/>
                <w:szCs w:val="28"/>
              </w:rPr>
            </w:pPr>
            <w:r w:rsidRPr="002B24C2">
              <w:rPr>
                <w:color w:val="000000"/>
                <w:spacing w:val="1"/>
                <w:sz w:val="28"/>
                <w:szCs w:val="28"/>
              </w:rPr>
              <w:t>Контрольные работы</w:t>
            </w:r>
          </w:p>
          <w:p w:rsidR="00B731F1" w:rsidRPr="002B24C2" w:rsidRDefault="00B731F1" w:rsidP="00C97F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20"/>
              <w:rPr>
                <w:color w:val="000000"/>
                <w:spacing w:val="1"/>
                <w:sz w:val="28"/>
                <w:szCs w:val="28"/>
              </w:rPr>
            </w:pPr>
            <w:r>
              <w:rPr>
                <w:b/>
                <w:color w:val="000000"/>
                <w:spacing w:val="1"/>
                <w:sz w:val="28"/>
                <w:szCs w:val="28"/>
              </w:rPr>
              <w:t>30</w:t>
            </w:r>
            <w:r w:rsidRPr="00402FB4">
              <w:rPr>
                <w:b/>
                <w:color w:val="000000"/>
                <w:spacing w:val="1"/>
                <w:sz w:val="28"/>
                <w:szCs w:val="28"/>
              </w:rPr>
              <w:t>.</w:t>
            </w:r>
            <w:r w:rsidRPr="002B24C2">
              <w:rPr>
                <w:color w:val="000000"/>
                <w:spacing w:val="1"/>
                <w:sz w:val="28"/>
                <w:szCs w:val="28"/>
              </w:rPr>
              <w:t xml:space="preserve">№ </w:t>
            </w:r>
            <w:r>
              <w:rPr>
                <w:color w:val="000000"/>
                <w:spacing w:val="1"/>
                <w:sz w:val="28"/>
                <w:szCs w:val="28"/>
              </w:rPr>
              <w:t>3</w:t>
            </w:r>
            <w:r w:rsidRPr="002B24C2">
              <w:rPr>
                <w:color w:val="000000"/>
                <w:spacing w:val="1"/>
                <w:sz w:val="28"/>
                <w:szCs w:val="28"/>
              </w:rPr>
              <w:t>. Закон</w:t>
            </w:r>
            <w:r>
              <w:rPr>
                <w:color w:val="000000"/>
                <w:spacing w:val="1"/>
                <w:sz w:val="28"/>
                <w:szCs w:val="28"/>
              </w:rPr>
              <w:t>ы</w:t>
            </w:r>
            <w:r w:rsidRPr="002B24C2">
              <w:rPr>
                <w:color w:val="000000"/>
                <w:spacing w:val="1"/>
                <w:sz w:val="28"/>
                <w:szCs w:val="28"/>
              </w:rPr>
              <w:t xml:space="preserve"> сохранения </w:t>
            </w:r>
          </w:p>
        </w:tc>
        <w:tc>
          <w:tcPr>
            <w:tcW w:w="1339" w:type="dxa"/>
            <w:shd w:val="clear" w:color="auto" w:fill="auto"/>
          </w:tcPr>
          <w:p w:rsidR="00B731F1" w:rsidRPr="002B24C2" w:rsidRDefault="00B731F1" w:rsidP="00977D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1(к</w:t>
            </w:r>
            <w:proofErr w:type="gramStart"/>
            <w:r>
              <w:rPr>
                <w:bCs/>
                <w:i/>
                <w:sz w:val="28"/>
                <w:szCs w:val="28"/>
              </w:rPr>
              <w:t>1</w:t>
            </w:r>
            <w:proofErr w:type="gramEnd"/>
            <w:r>
              <w:rPr>
                <w:bCs/>
                <w:i/>
                <w:sz w:val="28"/>
                <w:szCs w:val="28"/>
              </w:rPr>
              <w:t>)</w:t>
            </w:r>
          </w:p>
        </w:tc>
        <w:tc>
          <w:tcPr>
            <w:tcW w:w="1711" w:type="dxa"/>
            <w:vMerge/>
            <w:shd w:val="clear" w:color="auto" w:fill="auto"/>
          </w:tcPr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B731F1">
        <w:trPr>
          <w:trHeight w:val="549"/>
        </w:trPr>
        <w:tc>
          <w:tcPr>
            <w:tcW w:w="4156" w:type="dxa"/>
            <w:shd w:val="clear" w:color="auto" w:fill="auto"/>
          </w:tcPr>
          <w:p w:rsidR="00B731F1" w:rsidRPr="002B24C2" w:rsidRDefault="00B731F1" w:rsidP="00F97A39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 xml:space="preserve">Раздел 2. </w:t>
            </w:r>
          </w:p>
          <w:p w:rsidR="00B731F1" w:rsidRPr="002B24C2" w:rsidRDefault="00B731F1" w:rsidP="00B938C3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>Молекулярная физика и термодинамика</w:t>
            </w:r>
          </w:p>
        </w:tc>
        <w:tc>
          <w:tcPr>
            <w:tcW w:w="7724" w:type="dxa"/>
          </w:tcPr>
          <w:p w:rsidR="00B731F1" w:rsidRPr="002B24C2" w:rsidRDefault="00B731F1" w:rsidP="00D255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</w:tcPr>
          <w:p w:rsidR="00B731F1" w:rsidRPr="002B24C2" w:rsidRDefault="00B731F1" w:rsidP="00F672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24</w:t>
            </w:r>
          </w:p>
        </w:tc>
        <w:tc>
          <w:tcPr>
            <w:tcW w:w="1711" w:type="dxa"/>
            <w:vMerge w:val="restart"/>
            <w:shd w:val="clear" w:color="auto" w:fill="auto"/>
          </w:tcPr>
          <w:p w:rsidR="00B731F1" w:rsidRPr="002B24C2" w:rsidRDefault="00B731F1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AF5309" w:rsidRPr="00032C5C" w:rsidRDefault="00032C5C" w:rsidP="00AF5309">
            <w:pPr>
              <w:spacing w:before="120" w:after="120"/>
              <w:jc w:val="center"/>
              <w:rPr>
                <w:b/>
              </w:rPr>
            </w:pPr>
            <w:proofErr w:type="gramStart"/>
            <w:r w:rsidRPr="00032C5C">
              <w:rPr>
                <w:b/>
              </w:rPr>
              <w:t>ОК</w:t>
            </w:r>
            <w:proofErr w:type="gramEnd"/>
            <w:r w:rsidRPr="00032C5C">
              <w:rPr>
                <w:b/>
              </w:rPr>
              <w:t xml:space="preserve"> 0</w:t>
            </w:r>
            <w:r w:rsidR="002D0952">
              <w:rPr>
                <w:b/>
              </w:rPr>
              <w:t>3</w:t>
            </w:r>
            <w:r w:rsidRPr="00032C5C">
              <w:rPr>
                <w:b/>
              </w:rPr>
              <w:t>, ОК 0</w:t>
            </w:r>
            <w:r w:rsidR="002D0952">
              <w:rPr>
                <w:b/>
              </w:rPr>
              <w:t>6</w:t>
            </w:r>
            <w:r w:rsidRPr="00032C5C">
              <w:rPr>
                <w:b/>
              </w:rPr>
              <w:t>, ОК 0</w:t>
            </w:r>
            <w:r w:rsidR="002D0952">
              <w:rPr>
                <w:b/>
              </w:rPr>
              <w:t>7</w:t>
            </w:r>
            <w:r w:rsidR="00AF5309" w:rsidRPr="00032C5C">
              <w:rPr>
                <w:b/>
              </w:rPr>
              <w:t xml:space="preserve">, </w:t>
            </w:r>
            <w:r w:rsidR="002D0952">
              <w:rPr>
                <w:b/>
              </w:rPr>
              <w:t xml:space="preserve"> </w:t>
            </w:r>
            <w:r w:rsidR="00AF5309">
              <w:rPr>
                <w:b/>
              </w:rPr>
              <w:t>ЛР 1,9,10</w:t>
            </w:r>
          </w:p>
          <w:p w:rsidR="00B731F1" w:rsidRPr="002B24C2" w:rsidRDefault="00B731F1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B731F1" w:rsidRPr="002B24C2" w:rsidRDefault="00B731F1" w:rsidP="00A34E9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:rsidR="00B731F1" w:rsidRPr="002B24C2" w:rsidRDefault="00B731F1" w:rsidP="00A34E98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B731F1">
        <w:trPr>
          <w:trHeight w:val="310"/>
        </w:trPr>
        <w:tc>
          <w:tcPr>
            <w:tcW w:w="4156" w:type="dxa"/>
            <w:vMerge w:val="restart"/>
            <w:shd w:val="clear" w:color="auto" w:fill="auto"/>
          </w:tcPr>
          <w:p w:rsidR="00B731F1" w:rsidRPr="002B24C2" w:rsidRDefault="00B731F1" w:rsidP="007E1A3D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 xml:space="preserve"> Тема 2.1 Основы МКТ. Идеальный газ.</w:t>
            </w:r>
          </w:p>
          <w:p w:rsidR="00B731F1" w:rsidRPr="002B24C2" w:rsidRDefault="00B731F1" w:rsidP="00A7260E">
            <w:pPr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auto"/>
          </w:tcPr>
          <w:p w:rsidR="00B731F1" w:rsidRPr="002B24C2" w:rsidRDefault="00B731F1" w:rsidP="00F97A39">
            <w:pPr>
              <w:rPr>
                <w:sz w:val="28"/>
                <w:szCs w:val="28"/>
              </w:rPr>
            </w:pPr>
            <w:r w:rsidRPr="002B24C2">
              <w:rPr>
                <w:color w:val="000000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339" w:type="dxa"/>
            <w:shd w:val="clear" w:color="auto" w:fill="auto"/>
          </w:tcPr>
          <w:p w:rsidR="00B731F1" w:rsidRPr="002B24C2" w:rsidRDefault="00B731F1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</w:t>
            </w:r>
          </w:p>
          <w:p w:rsidR="00B731F1" w:rsidRPr="002B24C2" w:rsidRDefault="00B731F1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11" w:type="dxa"/>
            <w:vMerge/>
            <w:shd w:val="clear" w:color="auto" w:fill="auto"/>
          </w:tcPr>
          <w:p w:rsidR="00B731F1" w:rsidRPr="002B24C2" w:rsidRDefault="00B731F1" w:rsidP="00A34E98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B731F1">
        <w:trPr>
          <w:trHeight w:val="310"/>
        </w:trPr>
        <w:tc>
          <w:tcPr>
            <w:tcW w:w="4156" w:type="dxa"/>
            <w:vMerge/>
            <w:shd w:val="clear" w:color="auto" w:fill="auto"/>
          </w:tcPr>
          <w:p w:rsidR="00B731F1" w:rsidRPr="002B24C2" w:rsidRDefault="00B731F1" w:rsidP="007E1A3D">
            <w:pPr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auto"/>
          </w:tcPr>
          <w:p w:rsidR="00B731F1" w:rsidRDefault="00B731F1" w:rsidP="00977D8A">
            <w:pPr>
              <w:ind w:left="45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31</w:t>
            </w:r>
            <w:r w:rsidRPr="00F235D1">
              <w:rPr>
                <w:b/>
                <w:sz w:val="28"/>
                <w:szCs w:val="28"/>
              </w:rPr>
              <w:t>.</w:t>
            </w:r>
            <w:r w:rsidRPr="00BC5A79">
              <w:rPr>
                <w:sz w:val="28"/>
                <w:szCs w:val="28"/>
              </w:rPr>
              <w:t xml:space="preserve">Основные положения МКТ. Размеры и  масса молекул и атомов.  </w:t>
            </w:r>
          </w:p>
          <w:p w:rsidR="00B731F1" w:rsidRDefault="00B731F1" w:rsidP="00977D8A">
            <w:pPr>
              <w:ind w:left="45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32.   </w:t>
            </w:r>
            <w:r w:rsidRPr="00BC5A79">
              <w:rPr>
                <w:sz w:val="28"/>
                <w:szCs w:val="28"/>
              </w:rPr>
              <w:t>Строение газо</w:t>
            </w:r>
            <w:r>
              <w:rPr>
                <w:sz w:val="28"/>
                <w:szCs w:val="28"/>
              </w:rPr>
              <w:t xml:space="preserve">образных, жидких и твердых тел. </w:t>
            </w:r>
            <w:r w:rsidRPr="00BC5A79">
              <w:rPr>
                <w:sz w:val="28"/>
                <w:szCs w:val="28"/>
              </w:rPr>
              <w:t>Идеальный газ в МКТ.</w:t>
            </w:r>
          </w:p>
          <w:p w:rsidR="00B731F1" w:rsidRPr="002B24C2" w:rsidRDefault="00B731F1" w:rsidP="00977D8A">
            <w:pPr>
              <w:ind w:left="45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33</w:t>
            </w:r>
            <w:r w:rsidRPr="00F235D1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 xml:space="preserve">Основное уравнение </w:t>
            </w:r>
            <w:proofErr w:type="spellStart"/>
            <w:r w:rsidRPr="002B24C2">
              <w:rPr>
                <w:sz w:val="28"/>
                <w:szCs w:val="28"/>
              </w:rPr>
              <w:t>МКТ</w:t>
            </w:r>
            <w:proofErr w:type="gramStart"/>
            <w:r w:rsidRPr="002B24C2">
              <w:rPr>
                <w:sz w:val="28"/>
                <w:szCs w:val="28"/>
              </w:rPr>
              <w:t>.Т</w:t>
            </w:r>
            <w:proofErr w:type="gramEnd"/>
            <w:r w:rsidRPr="002B24C2">
              <w:rPr>
                <w:sz w:val="28"/>
                <w:szCs w:val="28"/>
              </w:rPr>
              <w:t>емпература</w:t>
            </w:r>
            <w:proofErr w:type="spellEnd"/>
            <w:r w:rsidRPr="002B24C2">
              <w:rPr>
                <w:sz w:val="28"/>
                <w:szCs w:val="28"/>
              </w:rPr>
              <w:t xml:space="preserve">  и ее измерение</w:t>
            </w:r>
          </w:p>
          <w:p w:rsidR="00B731F1" w:rsidRPr="002B24C2" w:rsidRDefault="00B731F1" w:rsidP="00C97FB4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34</w:t>
            </w:r>
            <w:r w:rsidRPr="00F235D1">
              <w:rPr>
                <w:b/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Газовые законы. </w:t>
            </w:r>
            <w:r w:rsidRPr="00BC5A79">
              <w:rPr>
                <w:sz w:val="28"/>
                <w:szCs w:val="28"/>
              </w:rPr>
              <w:t>Уравнение состояния идеального газа. Молярная газовая постоянная</w:t>
            </w:r>
          </w:p>
        </w:tc>
        <w:tc>
          <w:tcPr>
            <w:tcW w:w="1339" w:type="dxa"/>
            <w:shd w:val="clear" w:color="auto" w:fill="auto"/>
          </w:tcPr>
          <w:p w:rsidR="00B731F1" w:rsidRPr="002B24C2" w:rsidRDefault="00B731F1" w:rsidP="00C97F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4</w:t>
            </w:r>
          </w:p>
        </w:tc>
        <w:tc>
          <w:tcPr>
            <w:tcW w:w="1711" w:type="dxa"/>
            <w:vMerge/>
            <w:shd w:val="clear" w:color="auto" w:fill="auto"/>
          </w:tcPr>
          <w:p w:rsidR="00B731F1" w:rsidRPr="002B24C2" w:rsidRDefault="00B731F1" w:rsidP="00A34E98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B731F1">
        <w:trPr>
          <w:trHeight w:val="581"/>
        </w:trPr>
        <w:tc>
          <w:tcPr>
            <w:tcW w:w="4156" w:type="dxa"/>
            <w:vMerge/>
            <w:shd w:val="clear" w:color="auto" w:fill="auto"/>
          </w:tcPr>
          <w:p w:rsidR="00B731F1" w:rsidRPr="002B24C2" w:rsidRDefault="00B731F1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FFFFFF"/>
          </w:tcPr>
          <w:p w:rsidR="00B731F1" w:rsidRPr="002B24C2" w:rsidRDefault="00B731F1" w:rsidP="00E32E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 xml:space="preserve">Лабораторная  работа </w:t>
            </w:r>
          </w:p>
          <w:p w:rsidR="00B731F1" w:rsidRPr="002B24C2" w:rsidRDefault="00B731F1" w:rsidP="00C97F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F235D1">
              <w:rPr>
                <w:b/>
                <w:bCs/>
                <w:sz w:val="28"/>
                <w:szCs w:val="28"/>
              </w:rPr>
              <w:t>3</w:t>
            </w:r>
            <w:r>
              <w:rPr>
                <w:b/>
                <w:bCs/>
                <w:sz w:val="28"/>
                <w:szCs w:val="28"/>
              </w:rPr>
              <w:t>5</w:t>
            </w:r>
            <w:r w:rsidRPr="00F235D1">
              <w:rPr>
                <w:b/>
                <w:bCs/>
                <w:sz w:val="28"/>
                <w:szCs w:val="28"/>
              </w:rPr>
              <w:t>.</w:t>
            </w:r>
            <w:r w:rsidRPr="002B24C2">
              <w:rPr>
                <w:bCs/>
                <w:sz w:val="28"/>
                <w:szCs w:val="28"/>
              </w:rPr>
              <w:t xml:space="preserve">№ </w:t>
            </w:r>
            <w:r>
              <w:rPr>
                <w:bCs/>
                <w:sz w:val="28"/>
                <w:szCs w:val="28"/>
              </w:rPr>
              <w:t>1</w:t>
            </w:r>
            <w:r w:rsidRPr="002B24C2">
              <w:rPr>
                <w:bCs/>
                <w:sz w:val="28"/>
                <w:szCs w:val="28"/>
              </w:rPr>
              <w:t>.Опытная проверка  закона Гей-Люссака</w:t>
            </w:r>
          </w:p>
        </w:tc>
        <w:tc>
          <w:tcPr>
            <w:tcW w:w="1339" w:type="dxa"/>
            <w:shd w:val="clear" w:color="auto" w:fill="auto"/>
          </w:tcPr>
          <w:p w:rsidR="00B731F1" w:rsidRPr="002B24C2" w:rsidRDefault="00B731F1" w:rsidP="00A34E9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2B24C2">
              <w:rPr>
                <w:rFonts w:eastAsia="Calibri"/>
                <w:bCs/>
                <w:sz w:val="28"/>
                <w:szCs w:val="28"/>
              </w:rPr>
              <w:t>1</w:t>
            </w:r>
            <w:r>
              <w:rPr>
                <w:rFonts w:eastAsia="Calibri"/>
                <w:bCs/>
                <w:sz w:val="28"/>
                <w:szCs w:val="28"/>
              </w:rPr>
              <w:t>(л</w:t>
            </w:r>
            <w:proofErr w:type="gramStart"/>
            <w:r>
              <w:rPr>
                <w:rFonts w:eastAsia="Calibri"/>
                <w:bCs/>
                <w:sz w:val="28"/>
                <w:szCs w:val="28"/>
              </w:rPr>
              <w:t>1</w:t>
            </w:r>
            <w:proofErr w:type="gramEnd"/>
            <w:r>
              <w:rPr>
                <w:rFonts w:eastAsia="Calibri"/>
                <w:bCs/>
                <w:sz w:val="28"/>
                <w:szCs w:val="28"/>
              </w:rPr>
              <w:t>)</w:t>
            </w:r>
          </w:p>
        </w:tc>
        <w:tc>
          <w:tcPr>
            <w:tcW w:w="1711" w:type="dxa"/>
            <w:vMerge/>
            <w:shd w:val="clear" w:color="auto" w:fill="auto"/>
          </w:tcPr>
          <w:p w:rsidR="00B731F1" w:rsidRPr="002B24C2" w:rsidRDefault="00B731F1" w:rsidP="00A34E9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B731F1" w:rsidRPr="002B24C2" w:rsidTr="00B731F1">
        <w:tc>
          <w:tcPr>
            <w:tcW w:w="4156" w:type="dxa"/>
            <w:vMerge/>
            <w:shd w:val="clear" w:color="auto" w:fill="auto"/>
          </w:tcPr>
          <w:p w:rsidR="00B731F1" w:rsidRPr="002B24C2" w:rsidRDefault="00B731F1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auto"/>
          </w:tcPr>
          <w:p w:rsidR="00B731F1" w:rsidRPr="002B24C2" w:rsidRDefault="00B731F1" w:rsidP="00AD27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>Практические  занятия</w:t>
            </w:r>
          </w:p>
          <w:p w:rsidR="00B731F1" w:rsidRPr="002B24C2" w:rsidRDefault="00B731F1" w:rsidP="005052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235D1">
              <w:rPr>
                <w:b/>
                <w:bCs/>
                <w:sz w:val="28"/>
                <w:szCs w:val="28"/>
              </w:rPr>
              <w:lastRenderedPageBreak/>
              <w:t>3</w:t>
            </w:r>
            <w:r>
              <w:rPr>
                <w:b/>
                <w:bCs/>
                <w:sz w:val="28"/>
                <w:szCs w:val="28"/>
              </w:rPr>
              <w:t>6-37</w:t>
            </w:r>
            <w:r w:rsidRPr="00F235D1">
              <w:rPr>
                <w:b/>
                <w:bCs/>
                <w:sz w:val="28"/>
                <w:szCs w:val="28"/>
              </w:rPr>
              <w:t>.</w:t>
            </w:r>
            <w:r w:rsidRPr="002B24C2">
              <w:rPr>
                <w:bCs/>
                <w:sz w:val="28"/>
                <w:szCs w:val="28"/>
              </w:rPr>
              <w:t>№</w:t>
            </w:r>
            <w:r>
              <w:rPr>
                <w:bCs/>
                <w:sz w:val="28"/>
                <w:szCs w:val="28"/>
              </w:rPr>
              <w:t>5</w:t>
            </w:r>
            <w:r w:rsidRPr="002B24C2">
              <w:rPr>
                <w:bCs/>
                <w:sz w:val="28"/>
                <w:szCs w:val="28"/>
              </w:rPr>
              <w:t>.Масса и размер молекул Основное уравнение МКТ</w:t>
            </w:r>
          </w:p>
          <w:p w:rsidR="00B731F1" w:rsidRDefault="00B731F1" w:rsidP="00666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235D1">
              <w:rPr>
                <w:b/>
                <w:sz w:val="28"/>
                <w:szCs w:val="28"/>
              </w:rPr>
              <w:t xml:space="preserve"> 3</w:t>
            </w:r>
            <w:r>
              <w:rPr>
                <w:b/>
                <w:sz w:val="28"/>
                <w:szCs w:val="28"/>
              </w:rPr>
              <w:t>8</w:t>
            </w:r>
            <w:r w:rsidRPr="00F235D1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>6</w:t>
            </w:r>
            <w:r w:rsidRPr="002B24C2">
              <w:rPr>
                <w:sz w:val="28"/>
                <w:szCs w:val="28"/>
              </w:rPr>
              <w:t xml:space="preserve">: Газовые </w:t>
            </w:r>
            <w:proofErr w:type="spellStart"/>
            <w:r w:rsidRPr="002B24C2">
              <w:rPr>
                <w:sz w:val="28"/>
                <w:szCs w:val="28"/>
              </w:rPr>
              <w:t>законы</w:t>
            </w:r>
            <w:proofErr w:type="gramStart"/>
            <w:r w:rsidRPr="002B24C2">
              <w:rPr>
                <w:sz w:val="28"/>
                <w:szCs w:val="28"/>
              </w:rPr>
              <w:t>.У</w:t>
            </w:r>
            <w:proofErr w:type="gramEnd"/>
            <w:r w:rsidRPr="002B24C2">
              <w:rPr>
                <w:sz w:val="28"/>
                <w:szCs w:val="28"/>
              </w:rPr>
              <w:t>равнение</w:t>
            </w:r>
            <w:proofErr w:type="spellEnd"/>
            <w:r w:rsidRPr="002B24C2">
              <w:rPr>
                <w:sz w:val="28"/>
                <w:szCs w:val="28"/>
              </w:rPr>
              <w:t xml:space="preserve"> состояния газа. </w:t>
            </w:r>
          </w:p>
          <w:p w:rsidR="00B731F1" w:rsidRPr="002B24C2" w:rsidRDefault="00B731F1" w:rsidP="00666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</w:tcPr>
          <w:p w:rsidR="00B731F1" w:rsidRPr="002B24C2" w:rsidRDefault="00B731F1" w:rsidP="00BC0B77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lastRenderedPageBreak/>
              <w:t>3(пр3)</w:t>
            </w:r>
          </w:p>
          <w:p w:rsidR="00B731F1" w:rsidRPr="002B24C2" w:rsidRDefault="00B731F1" w:rsidP="00BC0B77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:rsidR="00B731F1" w:rsidRPr="002B24C2" w:rsidRDefault="00B731F1" w:rsidP="00BC0B77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:rsidR="00B731F1" w:rsidRPr="002B24C2" w:rsidRDefault="00B731F1" w:rsidP="00BC0B77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:rsidR="00B731F1" w:rsidRPr="002B24C2" w:rsidRDefault="00B731F1" w:rsidP="00BC0B77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711" w:type="dxa"/>
            <w:vMerge/>
            <w:shd w:val="clear" w:color="auto" w:fill="auto"/>
          </w:tcPr>
          <w:p w:rsidR="00B731F1" w:rsidRPr="002B24C2" w:rsidRDefault="00B731F1" w:rsidP="00A34E9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B731F1" w:rsidRPr="002B24C2" w:rsidTr="00B731F1">
        <w:trPr>
          <w:trHeight w:val="281"/>
        </w:trPr>
        <w:tc>
          <w:tcPr>
            <w:tcW w:w="4156" w:type="dxa"/>
            <w:vMerge/>
            <w:shd w:val="clear" w:color="auto" w:fill="auto"/>
          </w:tcPr>
          <w:p w:rsidR="00B731F1" w:rsidRPr="002B24C2" w:rsidRDefault="00B731F1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auto"/>
          </w:tcPr>
          <w:p w:rsidR="00B731F1" w:rsidRPr="002B24C2" w:rsidRDefault="00B731F1" w:rsidP="00A34E98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 xml:space="preserve"> Контрольная  работа</w:t>
            </w:r>
          </w:p>
          <w:p w:rsidR="00B731F1" w:rsidRPr="002B24C2" w:rsidRDefault="00B731F1" w:rsidP="0013719F">
            <w:pPr>
              <w:rPr>
                <w:sz w:val="28"/>
                <w:szCs w:val="28"/>
              </w:rPr>
            </w:pPr>
            <w:r w:rsidRPr="00F235D1">
              <w:rPr>
                <w:b/>
                <w:sz w:val="28"/>
                <w:szCs w:val="28"/>
              </w:rPr>
              <w:t>3</w:t>
            </w:r>
            <w:r>
              <w:rPr>
                <w:b/>
                <w:sz w:val="28"/>
                <w:szCs w:val="28"/>
              </w:rPr>
              <w:t>9</w:t>
            </w:r>
            <w:r w:rsidRPr="00F235D1">
              <w:rPr>
                <w:b/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№4</w:t>
            </w:r>
            <w:r w:rsidRPr="002B24C2">
              <w:rPr>
                <w:sz w:val="28"/>
                <w:szCs w:val="28"/>
              </w:rPr>
              <w:t xml:space="preserve">   Основы молекулярно-кинетической теории.</w:t>
            </w:r>
          </w:p>
          <w:p w:rsidR="00B731F1" w:rsidRPr="002B24C2" w:rsidRDefault="00B731F1" w:rsidP="00977D8A">
            <w:pPr>
              <w:rPr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</w:tcPr>
          <w:p w:rsidR="00B731F1" w:rsidRPr="002B24C2" w:rsidRDefault="00B731F1" w:rsidP="00977D8A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1(к</w:t>
            </w:r>
            <w:proofErr w:type="gramStart"/>
            <w:r>
              <w:rPr>
                <w:rFonts w:eastAsia="Calibri"/>
                <w:bCs/>
                <w:sz w:val="28"/>
                <w:szCs w:val="28"/>
              </w:rPr>
              <w:t>1</w:t>
            </w:r>
            <w:proofErr w:type="gramEnd"/>
            <w:r>
              <w:rPr>
                <w:rFonts w:eastAsia="Calibri"/>
                <w:bCs/>
                <w:sz w:val="28"/>
                <w:szCs w:val="28"/>
              </w:rPr>
              <w:t>)</w:t>
            </w:r>
          </w:p>
        </w:tc>
        <w:tc>
          <w:tcPr>
            <w:tcW w:w="1711" w:type="dxa"/>
            <w:vMerge w:val="restart"/>
            <w:tcBorders>
              <w:top w:val="nil"/>
            </w:tcBorders>
            <w:shd w:val="clear" w:color="auto" w:fill="auto"/>
          </w:tcPr>
          <w:p w:rsidR="00B731F1" w:rsidRPr="002B24C2" w:rsidRDefault="00B731F1" w:rsidP="00A34E9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:rsidR="00B731F1" w:rsidRPr="002B24C2" w:rsidRDefault="00B731F1" w:rsidP="00A34E9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:rsidR="00B731F1" w:rsidRPr="002B24C2" w:rsidRDefault="00B731F1" w:rsidP="00A34E9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:rsidR="00B731F1" w:rsidRPr="002B24C2" w:rsidRDefault="00B731F1" w:rsidP="00A34E9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B731F1" w:rsidRPr="002B24C2" w:rsidTr="00B731F1">
        <w:trPr>
          <w:trHeight w:val="268"/>
        </w:trPr>
        <w:tc>
          <w:tcPr>
            <w:tcW w:w="4156" w:type="dxa"/>
            <w:vMerge w:val="restart"/>
            <w:shd w:val="clear" w:color="auto" w:fill="auto"/>
          </w:tcPr>
          <w:p w:rsidR="00B731F1" w:rsidRPr="002B24C2" w:rsidRDefault="00B731F1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2B24C2">
              <w:rPr>
                <w:b/>
                <w:bCs/>
                <w:sz w:val="28"/>
                <w:szCs w:val="28"/>
              </w:rPr>
              <w:t>Тема 2.2  Основы термодинамики</w:t>
            </w:r>
          </w:p>
          <w:p w:rsidR="00B731F1" w:rsidRPr="002B24C2" w:rsidRDefault="00B731F1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724" w:type="dxa"/>
            <w:shd w:val="clear" w:color="auto" w:fill="auto"/>
          </w:tcPr>
          <w:p w:rsidR="00B731F1" w:rsidRPr="002B24C2" w:rsidRDefault="00B731F1" w:rsidP="00A34E98">
            <w:pPr>
              <w:rPr>
                <w:sz w:val="28"/>
                <w:szCs w:val="28"/>
              </w:rPr>
            </w:pPr>
            <w:r w:rsidRPr="002B24C2">
              <w:rPr>
                <w:color w:val="000000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339" w:type="dxa"/>
            <w:shd w:val="clear" w:color="auto" w:fill="auto"/>
          </w:tcPr>
          <w:p w:rsidR="00B731F1" w:rsidRPr="002B24C2" w:rsidRDefault="00B731F1" w:rsidP="00116123">
            <w:pPr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711" w:type="dxa"/>
            <w:vMerge/>
            <w:shd w:val="clear" w:color="auto" w:fill="auto"/>
          </w:tcPr>
          <w:p w:rsidR="00B731F1" w:rsidRPr="002B24C2" w:rsidRDefault="00B731F1" w:rsidP="00A34E9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B731F1" w:rsidRPr="002B24C2" w:rsidTr="00B731F1">
        <w:trPr>
          <w:trHeight w:val="268"/>
        </w:trPr>
        <w:tc>
          <w:tcPr>
            <w:tcW w:w="4156" w:type="dxa"/>
            <w:vMerge/>
            <w:shd w:val="clear" w:color="auto" w:fill="auto"/>
          </w:tcPr>
          <w:p w:rsidR="00B731F1" w:rsidRPr="002B24C2" w:rsidRDefault="00B731F1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auto"/>
          </w:tcPr>
          <w:p w:rsidR="00B731F1" w:rsidRDefault="00B731F1" w:rsidP="00BC5A79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</w:t>
            </w:r>
            <w:r w:rsidRPr="00F235D1">
              <w:rPr>
                <w:b/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В</w:t>
            </w:r>
            <w:r w:rsidRPr="00BC5A79">
              <w:rPr>
                <w:sz w:val="28"/>
                <w:szCs w:val="28"/>
              </w:rPr>
              <w:t xml:space="preserve">нутренняя энергия. </w:t>
            </w:r>
            <w:r w:rsidRPr="002B24C2">
              <w:rPr>
                <w:sz w:val="28"/>
                <w:szCs w:val="28"/>
              </w:rPr>
              <w:t xml:space="preserve">Работа и теплота как формы  передачи энергии. Теплоемкость. Уравнение теплового баланса. </w:t>
            </w:r>
          </w:p>
          <w:p w:rsidR="00B731F1" w:rsidRPr="002B24C2" w:rsidRDefault="00B731F1" w:rsidP="00BC5A79">
            <w:pPr>
              <w:rPr>
                <w:sz w:val="28"/>
                <w:szCs w:val="28"/>
              </w:rPr>
            </w:pPr>
            <w:r w:rsidRPr="00C97FB4">
              <w:rPr>
                <w:b/>
                <w:sz w:val="28"/>
                <w:szCs w:val="28"/>
              </w:rPr>
              <w:t>41.</w:t>
            </w:r>
            <w:r w:rsidRPr="002B24C2">
              <w:rPr>
                <w:sz w:val="28"/>
                <w:szCs w:val="28"/>
              </w:rPr>
              <w:t>Первое начало термодинамики</w:t>
            </w:r>
          </w:p>
          <w:p w:rsidR="00B731F1" w:rsidRDefault="00B731F1" w:rsidP="00F235D1">
            <w:pPr>
              <w:ind w:left="45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42</w:t>
            </w:r>
            <w:r w:rsidRPr="00F235D1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>Изопроцесс. Адиабатный процесс.</w:t>
            </w:r>
          </w:p>
          <w:p w:rsidR="00B731F1" w:rsidRPr="002B24C2" w:rsidRDefault="00B731F1" w:rsidP="00C97FB4">
            <w:pPr>
              <w:ind w:left="45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43.</w:t>
            </w:r>
            <w:r w:rsidRPr="002B24C2">
              <w:rPr>
                <w:sz w:val="28"/>
                <w:szCs w:val="28"/>
              </w:rPr>
              <w:t xml:space="preserve"> Принцип действия тепловой машины. КПД. Второе начало термодинамики. Тепловой двигатель.</w:t>
            </w:r>
          </w:p>
        </w:tc>
        <w:tc>
          <w:tcPr>
            <w:tcW w:w="1339" w:type="dxa"/>
            <w:shd w:val="clear" w:color="auto" w:fill="auto"/>
          </w:tcPr>
          <w:p w:rsidR="00B731F1" w:rsidRPr="002B24C2" w:rsidRDefault="00B731F1" w:rsidP="00116123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4</w:t>
            </w:r>
          </w:p>
        </w:tc>
        <w:tc>
          <w:tcPr>
            <w:tcW w:w="1711" w:type="dxa"/>
            <w:vMerge/>
            <w:shd w:val="clear" w:color="auto" w:fill="auto"/>
          </w:tcPr>
          <w:p w:rsidR="00B731F1" w:rsidRPr="002B24C2" w:rsidRDefault="00B731F1" w:rsidP="00A34E9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B731F1" w:rsidRPr="002B24C2" w:rsidTr="00B731F1">
        <w:trPr>
          <w:trHeight w:val="268"/>
        </w:trPr>
        <w:tc>
          <w:tcPr>
            <w:tcW w:w="4156" w:type="dxa"/>
            <w:vMerge/>
            <w:shd w:val="clear" w:color="auto" w:fill="auto"/>
          </w:tcPr>
          <w:p w:rsidR="00B731F1" w:rsidRPr="002B24C2" w:rsidRDefault="00B731F1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auto"/>
          </w:tcPr>
          <w:p w:rsidR="00B731F1" w:rsidRPr="002B24C2" w:rsidRDefault="00B731F1" w:rsidP="00A34E98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 xml:space="preserve"> Практическая работа: </w:t>
            </w:r>
          </w:p>
          <w:p w:rsidR="00B731F1" w:rsidRPr="002B24C2" w:rsidRDefault="00B731F1" w:rsidP="0075633D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44-45</w:t>
            </w:r>
            <w:r w:rsidRPr="00F235D1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>7</w:t>
            </w:r>
            <w:r w:rsidRPr="002B24C2">
              <w:rPr>
                <w:sz w:val="28"/>
                <w:szCs w:val="28"/>
              </w:rPr>
              <w:t xml:space="preserve"> Применение 1 закона термодинамики </w:t>
            </w:r>
          </w:p>
          <w:p w:rsidR="00B731F1" w:rsidRPr="002B24C2" w:rsidRDefault="00B731F1" w:rsidP="003E2A15">
            <w:pPr>
              <w:rPr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</w:tcPr>
          <w:p w:rsidR="00B731F1" w:rsidRPr="002B24C2" w:rsidRDefault="00B731F1" w:rsidP="00A34E9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2(пр</w:t>
            </w:r>
            <w:proofErr w:type="gramStart"/>
            <w:r>
              <w:rPr>
                <w:rFonts w:eastAsia="Calibri"/>
                <w:bCs/>
                <w:sz w:val="28"/>
                <w:szCs w:val="28"/>
              </w:rPr>
              <w:t>2</w:t>
            </w:r>
            <w:proofErr w:type="gramEnd"/>
            <w:r>
              <w:rPr>
                <w:rFonts w:eastAsia="Calibri"/>
                <w:bCs/>
                <w:sz w:val="28"/>
                <w:szCs w:val="28"/>
              </w:rPr>
              <w:t>)</w:t>
            </w:r>
          </w:p>
          <w:p w:rsidR="00B731F1" w:rsidRPr="002B24C2" w:rsidRDefault="00B731F1" w:rsidP="00A34E9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711" w:type="dxa"/>
            <w:vMerge/>
            <w:shd w:val="clear" w:color="auto" w:fill="auto"/>
          </w:tcPr>
          <w:p w:rsidR="00B731F1" w:rsidRPr="002B24C2" w:rsidRDefault="00B731F1" w:rsidP="00A34E9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B731F1" w:rsidRPr="002B24C2" w:rsidTr="00B731F1">
        <w:trPr>
          <w:trHeight w:val="268"/>
        </w:trPr>
        <w:tc>
          <w:tcPr>
            <w:tcW w:w="4156" w:type="dxa"/>
            <w:vMerge/>
            <w:shd w:val="clear" w:color="auto" w:fill="auto"/>
          </w:tcPr>
          <w:p w:rsidR="00B731F1" w:rsidRPr="002B24C2" w:rsidRDefault="00B731F1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auto"/>
          </w:tcPr>
          <w:p w:rsidR="00B731F1" w:rsidRPr="002B24C2" w:rsidRDefault="00B731F1" w:rsidP="00A34E98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Контрольная работа</w:t>
            </w:r>
          </w:p>
          <w:p w:rsidR="00B731F1" w:rsidRPr="002B24C2" w:rsidRDefault="00B731F1" w:rsidP="00A34E98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46</w:t>
            </w:r>
            <w:r w:rsidRPr="00F235D1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 xml:space="preserve"> №</w:t>
            </w:r>
            <w:r>
              <w:rPr>
                <w:sz w:val="28"/>
                <w:szCs w:val="28"/>
              </w:rPr>
              <w:t>5</w:t>
            </w:r>
            <w:r w:rsidRPr="002B24C2">
              <w:rPr>
                <w:sz w:val="28"/>
                <w:szCs w:val="28"/>
              </w:rPr>
              <w:t>. Основы термодинамики</w:t>
            </w:r>
          </w:p>
          <w:p w:rsidR="00B731F1" w:rsidRPr="002B24C2" w:rsidRDefault="00B731F1" w:rsidP="00A34E98">
            <w:pPr>
              <w:rPr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</w:tcPr>
          <w:p w:rsidR="00B731F1" w:rsidRPr="002B24C2" w:rsidRDefault="00B731F1" w:rsidP="00A34E9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2B24C2">
              <w:rPr>
                <w:rFonts w:eastAsia="Calibri"/>
                <w:bCs/>
                <w:sz w:val="28"/>
                <w:szCs w:val="28"/>
              </w:rPr>
              <w:t>1</w:t>
            </w:r>
            <w:r>
              <w:rPr>
                <w:rFonts w:eastAsia="Calibri"/>
                <w:bCs/>
                <w:sz w:val="28"/>
                <w:szCs w:val="28"/>
              </w:rPr>
              <w:t>(к</w:t>
            </w:r>
            <w:proofErr w:type="gramStart"/>
            <w:r>
              <w:rPr>
                <w:rFonts w:eastAsia="Calibri"/>
                <w:bCs/>
                <w:sz w:val="28"/>
                <w:szCs w:val="28"/>
              </w:rPr>
              <w:t>1</w:t>
            </w:r>
            <w:proofErr w:type="gramEnd"/>
            <w:r>
              <w:rPr>
                <w:rFonts w:eastAsia="Calibri"/>
                <w:bCs/>
                <w:sz w:val="28"/>
                <w:szCs w:val="28"/>
              </w:rPr>
              <w:t>)</w:t>
            </w:r>
          </w:p>
        </w:tc>
        <w:tc>
          <w:tcPr>
            <w:tcW w:w="1711" w:type="dxa"/>
            <w:vMerge/>
            <w:shd w:val="clear" w:color="auto" w:fill="auto"/>
          </w:tcPr>
          <w:p w:rsidR="00B731F1" w:rsidRPr="002B24C2" w:rsidRDefault="00B731F1" w:rsidP="00A34E9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B731F1" w:rsidRPr="002B24C2" w:rsidTr="00B731F1">
        <w:trPr>
          <w:trHeight w:val="337"/>
        </w:trPr>
        <w:tc>
          <w:tcPr>
            <w:tcW w:w="4156" w:type="dxa"/>
            <w:vMerge w:val="restart"/>
            <w:shd w:val="clear" w:color="auto" w:fill="auto"/>
          </w:tcPr>
          <w:p w:rsidR="00B731F1" w:rsidRPr="002B24C2" w:rsidRDefault="00B731F1" w:rsidP="004C35A6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>Тема 2. 3.   Свойства паров, жидкостей и твердых тел</w:t>
            </w:r>
          </w:p>
          <w:p w:rsidR="00B731F1" w:rsidRPr="002B24C2" w:rsidRDefault="00B731F1" w:rsidP="006B2CFC">
            <w:pPr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auto"/>
          </w:tcPr>
          <w:p w:rsidR="00B731F1" w:rsidRPr="002B24C2" w:rsidRDefault="00B731F1" w:rsidP="00D911EC">
            <w:pPr>
              <w:rPr>
                <w:sz w:val="28"/>
                <w:szCs w:val="28"/>
              </w:rPr>
            </w:pPr>
            <w:r w:rsidRPr="002B24C2">
              <w:rPr>
                <w:color w:val="000000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339" w:type="dxa"/>
            <w:shd w:val="clear" w:color="auto" w:fill="auto"/>
          </w:tcPr>
          <w:p w:rsidR="00B731F1" w:rsidRPr="002B24C2" w:rsidRDefault="00B731F1" w:rsidP="008929A3">
            <w:pPr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711" w:type="dxa"/>
            <w:vMerge/>
            <w:shd w:val="clear" w:color="auto" w:fill="auto"/>
          </w:tcPr>
          <w:p w:rsidR="00B731F1" w:rsidRPr="002B24C2" w:rsidRDefault="00B731F1" w:rsidP="00A34E9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B731F1" w:rsidRPr="002B24C2" w:rsidTr="00B731F1">
        <w:trPr>
          <w:trHeight w:val="310"/>
        </w:trPr>
        <w:tc>
          <w:tcPr>
            <w:tcW w:w="4156" w:type="dxa"/>
            <w:vMerge/>
            <w:shd w:val="clear" w:color="auto" w:fill="auto"/>
          </w:tcPr>
          <w:p w:rsidR="00B731F1" w:rsidRPr="002B24C2" w:rsidRDefault="00B731F1" w:rsidP="006F2C9A">
            <w:pPr>
              <w:pStyle w:val="af8"/>
              <w:numPr>
                <w:ilvl w:val="0"/>
                <w:numId w:val="4"/>
              </w:numPr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auto"/>
          </w:tcPr>
          <w:p w:rsidR="00B731F1" w:rsidRDefault="00B731F1" w:rsidP="00F235D1">
            <w:pPr>
              <w:ind w:left="36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47</w:t>
            </w:r>
            <w:r w:rsidRPr="00F235D1">
              <w:rPr>
                <w:b/>
                <w:sz w:val="28"/>
                <w:szCs w:val="28"/>
              </w:rPr>
              <w:t>.</w:t>
            </w:r>
            <w:r w:rsidRPr="00F235D1">
              <w:rPr>
                <w:sz w:val="28"/>
                <w:szCs w:val="28"/>
              </w:rPr>
              <w:t xml:space="preserve"> Испарение и конденсация. Насыщенный пар и его свойства. </w:t>
            </w:r>
          </w:p>
          <w:p w:rsidR="00B731F1" w:rsidRDefault="00B731F1" w:rsidP="00F235D1">
            <w:pPr>
              <w:ind w:left="36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48. </w:t>
            </w:r>
            <w:r w:rsidRPr="00F235D1">
              <w:rPr>
                <w:sz w:val="28"/>
                <w:szCs w:val="28"/>
              </w:rPr>
              <w:t xml:space="preserve">Абсолютная и относительная влажность воздуха. Точка росы. Кипение. Перегретый пар. </w:t>
            </w:r>
          </w:p>
          <w:p w:rsidR="00B731F1" w:rsidRPr="00F235D1" w:rsidRDefault="00B731F1" w:rsidP="00F235D1">
            <w:pPr>
              <w:ind w:left="360"/>
              <w:rPr>
                <w:sz w:val="28"/>
                <w:szCs w:val="28"/>
              </w:rPr>
            </w:pPr>
            <w:r w:rsidRPr="00C97FB4">
              <w:rPr>
                <w:b/>
                <w:sz w:val="28"/>
                <w:szCs w:val="28"/>
              </w:rPr>
              <w:t>49</w:t>
            </w:r>
            <w:r>
              <w:rPr>
                <w:sz w:val="28"/>
                <w:szCs w:val="28"/>
              </w:rPr>
              <w:t xml:space="preserve">. </w:t>
            </w:r>
            <w:r w:rsidRPr="00F235D1">
              <w:rPr>
                <w:sz w:val="28"/>
                <w:szCs w:val="28"/>
              </w:rPr>
              <w:t>Характеристика жидкого состояния вещества. Поверхностный слой жидкости. Энергия поверхностного слоя</w:t>
            </w:r>
            <w:proofErr w:type="gramStart"/>
            <w:r w:rsidRPr="00F235D1">
              <w:rPr>
                <w:sz w:val="28"/>
                <w:szCs w:val="28"/>
              </w:rPr>
              <w:t xml:space="preserve"> .</w:t>
            </w:r>
            <w:proofErr w:type="gramEnd"/>
            <w:r w:rsidRPr="00F235D1">
              <w:rPr>
                <w:sz w:val="28"/>
                <w:szCs w:val="28"/>
              </w:rPr>
              <w:t>Явления на границе жидкости с твердым телом.</w:t>
            </w:r>
          </w:p>
          <w:p w:rsidR="00B731F1" w:rsidRDefault="00B731F1" w:rsidP="00F235D1">
            <w:pPr>
              <w:ind w:left="36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50</w:t>
            </w:r>
            <w:r w:rsidRPr="00F235D1">
              <w:rPr>
                <w:b/>
                <w:sz w:val="28"/>
                <w:szCs w:val="28"/>
              </w:rPr>
              <w:t>.</w:t>
            </w:r>
            <w:r w:rsidRPr="00F235D1">
              <w:rPr>
                <w:sz w:val="28"/>
                <w:szCs w:val="28"/>
              </w:rPr>
              <w:t xml:space="preserve">Характеристика твердого состояния вещества. Упругие свойства твердых тел. </w:t>
            </w:r>
          </w:p>
          <w:p w:rsidR="00B731F1" w:rsidRDefault="00B731F1" w:rsidP="00F235D1">
            <w:pPr>
              <w:ind w:left="36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 xml:space="preserve"> 51.   </w:t>
            </w:r>
            <w:r w:rsidRPr="00F235D1">
              <w:rPr>
                <w:sz w:val="28"/>
                <w:szCs w:val="28"/>
              </w:rPr>
              <w:t xml:space="preserve">Закон </w:t>
            </w:r>
            <w:proofErr w:type="spellStart"/>
            <w:r w:rsidRPr="00F235D1">
              <w:rPr>
                <w:sz w:val="28"/>
                <w:szCs w:val="28"/>
              </w:rPr>
              <w:t>Гука</w:t>
            </w:r>
            <w:proofErr w:type="gramStart"/>
            <w:r w:rsidRPr="00F235D1">
              <w:rPr>
                <w:sz w:val="28"/>
                <w:szCs w:val="28"/>
              </w:rPr>
              <w:t>.М</w:t>
            </w:r>
            <w:proofErr w:type="gramEnd"/>
            <w:r w:rsidRPr="00F235D1">
              <w:rPr>
                <w:sz w:val="28"/>
                <w:szCs w:val="28"/>
              </w:rPr>
              <w:t>еханические</w:t>
            </w:r>
            <w:proofErr w:type="spellEnd"/>
            <w:r w:rsidRPr="00F235D1">
              <w:rPr>
                <w:sz w:val="28"/>
                <w:szCs w:val="28"/>
              </w:rPr>
              <w:t xml:space="preserve"> свойства твердых тел. Тепловое расширение твердых тел и жидкостей.</w:t>
            </w:r>
          </w:p>
          <w:p w:rsidR="00B731F1" w:rsidRPr="00F235D1" w:rsidRDefault="00B731F1" w:rsidP="00F235D1">
            <w:pPr>
              <w:ind w:left="36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52.</w:t>
            </w:r>
            <w:r w:rsidRPr="00F235D1">
              <w:rPr>
                <w:sz w:val="28"/>
                <w:szCs w:val="28"/>
              </w:rPr>
              <w:t xml:space="preserve"> Плавление и кристаллизация.</w:t>
            </w:r>
          </w:p>
        </w:tc>
        <w:tc>
          <w:tcPr>
            <w:tcW w:w="1339" w:type="dxa"/>
            <w:shd w:val="clear" w:color="auto" w:fill="auto"/>
          </w:tcPr>
          <w:p w:rsidR="00B731F1" w:rsidRPr="002B24C2" w:rsidRDefault="00B731F1" w:rsidP="008929A3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lastRenderedPageBreak/>
              <w:t>6</w:t>
            </w:r>
          </w:p>
        </w:tc>
        <w:tc>
          <w:tcPr>
            <w:tcW w:w="1711" w:type="dxa"/>
            <w:vMerge/>
            <w:shd w:val="clear" w:color="auto" w:fill="auto"/>
          </w:tcPr>
          <w:p w:rsidR="00B731F1" w:rsidRPr="002B24C2" w:rsidRDefault="00B731F1" w:rsidP="00A34E9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F0740D" w:rsidRPr="002B24C2" w:rsidTr="00B731F1">
        <w:trPr>
          <w:trHeight w:val="321"/>
        </w:trPr>
        <w:tc>
          <w:tcPr>
            <w:tcW w:w="4156" w:type="dxa"/>
            <w:vMerge/>
          </w:tcPr>
          <w:p w:rsidR="00F0740D" w:rsidRPr="002B24C2" w:rsidRDefault="00F0740D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auto"/>
          </w:tcPr>
          <w:p w:rsidR="00F0740D" w:rsidRPr="002B24C2" w:rsidRDefault="00F0740D" w:rsidP="006B2CFC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 xml:space="preserve">Практическое занятие. </w:t>
            </w:r>
          </w:p>
          <w:p w:rsidR="00A20F0D" w:rsidRPr="002B24C2" w:rsidRDefault="008929A3" w:rsidP="008929A3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53-54</w:t>
            </w:r>
            <w:r w:rsidR="00F235D1" w:rsidRPr="00F235D1">
              <w:rPr>
                <w:b/>
                <w:sz w:val="28"/>
                <w:szCs w:val="28"/>
              </w:rPr>
              <w:t>.</w:t>
            </w:r>
            <w:r w:rsidR="00C05BDE" w:rsidRPr="002B24C2">
              <w:rPr>
                <w:sz w:val="28"/>
                <w:szCs w:val="28"/>
              </w:rPr>
              <w:t>№</w:t>
            </w:r>
            <w:r w:rsidR="0075633D">
              <w:rPr>
                <w:sz w:val="28"/>
                <w:szCs w:val="28"/>
              </w:rPr>
              <w:t>8</w:t>
            </w:r>
            <w:r w:rsidR="002241F5" w:rsidRPr="002B24C2">
              <w:rPr>
                <w:sz w:val="28"/>
                <w:szCs w:val="28"/>
              </w:rPr>
              <w:t xml:space="preserve"> Абсолютная и относительная влажность.</w:t>
            </w:r>
            <w:r w:rsidR="00A20F0D" w:rsidRPr="002B24C2">
              <w:rPr>
                <w:sz w:val="28"/>
                <w:szCs w:val="28"/>
              </w:rPr>
              <w:t xml:space="preserve"> Закон Гука</w:t>
            </w:r>
          </w:p>
        </w:tc>
        <w:tc>
          <w:tcPr>
            <w:tcW w:w="1339" w:type="dxa"/>
          </w:tcPr>
          <w:p w:rsidR="00F0740D" w:rsidRPr="002B24C2" w:rsidRDefault="00116123" w:rsidP="00451CE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  <w:r w:rsidR="00625F21">
              <w:rPr>
                <w:bCs/>
                <w:sz w:val="28"/>
                <w:szCs w:val="28"/>
              </w:rPr>
              <w:t>(пр</w:t>
            </w:r>
            <w:proofErr w:type="gramStart"/>
            <w:r w:rsidR="00F67299">
              <w:rPr>
                <w:bCs/>
                <w:sz w:val="28"/>
                <w:szCs w:val="28"/>
              </w:rPr>
              <w:t>2</w:t>
            </w:r>
            <w:proofErr w:type="gramEnd"/>
            <w:r w:rsidR="00625F21">
              <w:rPr>
                <w:bCs/>
                <w:sz w:val="28"/>
                <w:szCs w:val="28"/>
              </w:rPr>
              <w:t>)</w:t>
            </w:r>
          </w:p>
          <w:p w:rsidR="00F0740D" w:rsidRPr="002B24C2" w:rsidRDefault="00F0740D" w:rsidP="00451CE7">
            <w:pPr>
              <w:jc w:val="center"/>
              <w:rPr>
                <w:bCs/>
                <w:sz w:val="28"/>
                <w:szCs w:val="28"/>
              </w:rPr>
            </w:pPr>
          </w:p>
          <w:p w:rsidR="00F0740D" w:rsidRPr="002B24C2" w:rsidRDefault="00F0740D" w:rsidP="00451CE7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11" w:type="dxa"/>
            <w:tcBorders>
              <w:top w:val="nil"/>
            </w:tcBorders>
            <w:shd w:val="clear" w:color="auto" w:fill="auto"/>
          </w:tcPr>
          <w:p w:rsidR="00F0740D" w:rsidRPr="002B24C2" w:rsidRDefault="00F0740D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B938C3" w:rsidRPr="002B24C2" w:rsidRDefault="00B938C3">
      <w:pPr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8"/>
        <w:gridCol w:w="9989"/>
        <w:gridCol w:w="1418"/>
        <w:gridCol w:w="1355"/>
      </w:tblGrid>
      <w:tr w:rsidR="00B731F1" w:rsidRPr="002B24C2" w:rsidTr="00CD7A0F">
        <w:trPr>
          <w:trHeight w:val="496"/>
        </w:trPr>
        <w:tc>
          <w:tcPr>
            <w:tcW w:w="2168" w:type="dxa"/>
          </w:tcPr>
          <w:p w:rsidR="00B731F1" w:rsidRPr="002B24C2" w:rsidRDefault="00B731F1" w:rsidP="00B938C3">
            <w:pPr>
              <w:ind w:left="108"/>
              <w:rPr>
                <w:b/>
                <w:sz w:val="28"/>
                <w:szCs w:val="28"/>
                <w:lang w:val="tt-RU"/>
              </w:rPr>
            </w:pPr>
            <w:r w:rsidRPr="002B24C2">
              <w:rPr>
                <w:b/>
                <w:sz w:val="28"/>
                <w:szCs w:val="28"/>
              </w:rPr>
              <w:t>Раздел 3 . Основы электродинамики</w:t>
            </w:r>
          </w:p>
          <w:p w:rsidR="00B731F1" w:rsidRPr="002B24C2" w:rsidRDefault="00B731F1" w:rsidP="00B938C3">
            <w:pPr>
              <w:rPr>
                <w:b/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B938C3">
            <w:pPr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B731F1" w:rsidRPr="002B24C2" w:rsidRDefault="00B731F1" w:rsidP="00F6729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33</w:t>
            </w:r>
          </w:p>
        </w:tc>
        <w:tc>
          <w:tcPr>
            <w:tcW w:w="1355" w:type="dxa"/>
            <w:vMerge w:val="restart"/>
          </w:tcPr>
          <w:p w:rsidR="00B731F1" w:rsidRPr="002B24C2" w:rsidRDefault="00B731F1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</w:p>
          <w:p w:rsidR="00AF5309" w:rsidRPr="00032C5C" w:rsidRDefault="00032C5C" w:rsidP="00AF5309">
            <w:pPr>
              <w:spacing w:before="120" w:after="120"/>
              <w:jc w:val="center"/>
              <w:rPr>
                <w:b/>
              </w:rPr>
            </w:pPr>
            <w:proofErr w:type="gramStart"/>
            <w:r w:rsidRPr="00032C5C">
              <w:rPr>
                <w:b/>
              </w:rPr>
              <w:t>ОК</w:t>
            </w:r>
            <w:proofErr w:type="gramEnd"/>
            <w:r w:rsidRPr="00032C5C">
              <w:rPr>
                <w:b/>
              </w:rPr>
              <w:t xml:space="preserve"> 0</w:t>
            </w:r>
            <w:r w:rsidR="002D0952">
              <w:rPr>
                <w:b/>
              </w:rPr>
              <w:t>3</w:t>
            </w:r>
            <w:r w:rsidRPr="00032C5C">
              <w:rPr>
                <w:b/>
              </w:rPr>
              <w:t>, ОК 0</w:t>
            </w:r>
            <w:r w:rsidR="002D0952">
              <w:rPr>
                <w:b/>
              </w:rPr>
              <w:t>6</w:t>
            </w:r>
            <w:r w:rsidRPr="00032C5C">
              <w:rPr>
                <w:b/>
              </w:rPr>
              <w:t>, ОК 0</w:t>
            </w:r>
            <w:r w:rsidR="002D0952">
              <w:rPr>
                <w:b/>
              </w:rPr>
              <w:t>7</w:t>
            </w:r>
            <w:r w:rsidRPr="00032C5C">
              <w:rPr>
                <w:b/>
              </w:rPr>
              <w:t xml:space="preserve">, </w:t>
            </w:r>
            <w:r w:rsidR="002D0952">
              <w:rPr>
                <w:b/>
              </w:rPr>
              <w:t xml:space="preserve"> </w:t>
            </w:r>
            <w:r w:rsidR="00AF5309" w:rsidRPr="00032C5C">
              <w:rPr>
                <w:b/>
              </w:rPr>
              <w:t xml:space="preserve"> </w:t>
            </w:r>
            <w:r w:rsidR="00AF5309">
              <w:rPr>
                <w:b/>
              </w:rPr>
              <w:t>ЛР 1,9,10</w:t>
            </w:r>
          </w:p>
          <w:p w:rsidR="00B731F1" w:rsidRPr="002B24C2" w:rsidRDefault="00B731F1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rPr>
          <w:trHeight w:val="343"/>
        </w:trPr>
        <w:tc>
          <w:tcPr>
            <w:tcW w:w="2168" w:type="dxa"/>
            <w:vMerge w:val="restart"/>
            <w:shd w:val="clear" w:color="auto" w:fill="auto"/>
          </w:tcPr>
          <w:p w:rsidR="00B731F1" w:rsidRPr="002B24C2" w:rsidRDefault="00B731F1" w:rsidP="004B01BC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 xml:space="preserve"> Тема3.1  Электрическое поле. Законы постоянного тока.</w:t>
            </w:r>
          </w:p>
          <w:p w:rsidR="00B731F1" w:rsidRPr="002B24C2" w:rsidRDefault="00B731F1" w:rsidP="00651F15">
            <w:pPr>
              <w:rPr>
                <w:b/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812E76">
            <w:pPr>
              <w:rPr>
                <w:sz w:val="28"/>
                <w:szCs w:val="28"/>
              </w:rPr>
            </w:pPr>
            <w:r w:rsidRPr="002B24C2">
              <w:rPr>
                <w:color w:val="000000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418" w:type="dxa"/>
          </w:tcPr>
          <w:p w:rsidR="00B731F1" w:rsidRPr="002B24C2" w:rsidRDefault="00B731F1" w:rsidP="00F6729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21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2B24C2" w:rsidRDefault="00B731F1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rPr>
          <w:trHeight w:val="1459"/>
        </w:trPr>
        <w:tc>
          <w:tcPr>
            <w:tcW w:w="2168" w:type="dxa"/>
            <w:vMerge/>
            <w:shd w:val="clear" w:color="auto" w:fill="auto"/>
          </w:tcPr>
          <w:p w:rsidR="00B731F1" w:rsidRPr="002B24C2" w:rsidRDefault="00B731F1" w:rsidP="006F2C9A">
            <w:pPr>
              <w:pStyle w:val="af8"/>
              <w:numPr>
                <w:ilvl w:val="0"/>
                <w:numId w:val="5"/>
              </w:numPr>
              <w:rPr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F235D1" w:rsidRDefault="00B731F1" w:rsidP="00F235D1">
            <w:pPr>
              <w:ind w:left="36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55</w:t>
            </w:r>
            <w:r w:rsidRPr="00F235D1">
              <w:rPr>
                <w:b/>
                <w:sz w:val="28"/>
                <w:szCs w:val="28"/>
              </w:rPr>
              <w:t>-</w:t>
            </w:r>
            <w:r>
              <w:rPr>
                <w:b/>
                <w:sz w:val="28"/>
                <w:szCs w:val="28"/>
              </w:rPr>
              <w:t>56</w:t>
            </w:r>
            <w:r w:rsidRPr="00F235D1">
              <w:rPr>
                <w:b/>
                <w:sz w:val="28"/>
                <w:szCs w:val="28"/>
              </w:rPr>
              <w:t>.</w:t>
            </w:r>
            <w:r w:rsidRPr="00F235D1">
              <w:rPr>
                <w:sz w:val="28"/>
                <w:szCs w:val="28"/>
              </w:rPr>
              <w:t>Электрические заряды. Закон сохранения заряда. Закон Кулона.</w:t>
            </w:r>
          </w:p>
          <w:p w:rsidR="00B731F1" w:rsidRPr="00F235D1" w:rsidRDefault="00B731F1" w:rsidP="00F235D1">
            <w:pPr>
              <w:ind w:left="36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57</w:t>
            </w:r>
            <w:r w:rsidRPr="00F235D1">
              <w:rPr>
                <w:b/>
                <w:sz w:val="28"/>
                <w:szCs w:val="28"/>
              </w:rPr>
              <w:t>.</w:t>
            </w:r>
            <w:r w:rsidRPr="00F235D1">
              <w:rPr>
                <w:sz w:val="28"/>
                <w:szCs w:val="28"/>
              </w:rPr>
              <w:t xml:space="preserve">Электрическое поле. Напряженность электрического поля. Принцип суперпозиции полей. </w:t>
            </w:r>
          </w:p>
          <w:p w:rsidR="00B731F1" w:rsidRDefault="00B731F1" w:rsidP="00F235D1">
            <w:pPr>
              <w:pStyle w:val="af8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58</w:t>
            </w:r>
            <w:r w:rsidRPr="00F235D1">
              <w:rPr>
                <w:b/>
                <w:sz w:val="28"/>
                <w:szCs w:val="28"/>
              </w:rPr>
              <w:t>.</w:t>
            </w:r>
            <w:r w:rsidRPr="00560647">
              <w:rPr>
                <w:sz w:val="28"/>
                <w:szCs w:val="28"/>
              </w:rPr>
              <w:t>Работа сил электростатического поля. Потенциал. Связь между напряженностью электрического поля и разностью потенциалов.</w:t>
            </w:r>
          </w:p>
          <w:p w:rsidR="00B731F1" w:rsidRDefault="00B731F1" w:rsidP="00F235D1">
            <w:pPr>
              <w:pStyle w:val="af8"/>
              <w:rPr>
                <w:sz w:val="28"/>
                <w:szCs w:val="28"/>
              </w:rPr>
            </w:pPr>
            <w:r w:rsidRPr="00F235D1">
              <w:rPr>
                <w:b/>
                <w:sz w:val="28"/>
                <w:szCs w:val="28"/>
              </w:rPr>
              <w:t>5</w:t>
            </w:r>
            <w:r>
              <w:rPr>
                <w:b/>
                <w:sz w:val="28"/>
                <w:szCs w:val="28"/>
              </w:rPr>
              <w:t>9</w:t>
            </w:r>
            <w:r w:rsidRPr="00F235D1">
              <w:rPr>
                <w:b/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Проводники в электростатическом поле.</w:t>
            </w:r>
          </w:p>
          <w:p w:rsidR="00B731F1" w:rsidRPr="00560647" w:rsidRDefault="00B731F1" w:rsidP="00F235D1">
            <w:pPr>
              <w:pStyle w:val="af8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60</w:t>
            </w:r>
            <w:r w:rsidRPr="00F235D1">
              <w:rPr>
                <w:b/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Диэлектрики в электростатическом поле.</w:t>
            </w:r>
          </w:p>
          <w:p w:rsidR="00B731F1" w:rsidRDefault="00B731F1" w:rsidP="00F235D1">
            <w:pPr>
              <w:pStyle w:val="af8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61-62</w:t>
            </w:r>
            <w:r w:rsidRPr="00F235D1">
              <w:rPr>
                <w:b/>
                <w:sz w:val="28"/>
                <w:szCs w:val="28"/>
              </w:rPr>
              <w:t>.</w:t>
            </w:r>
            <w:r w:rsidRPr="00560647">
              <w:rPr>
                <w:sz w:val="28"/>
                <w:szCs w:val="28"/>
              </w:rPr>
              <w:t xml:space="preserve">Электроемкость. Конденсаторы. Энергия заряженного конденсатора </w:t>
            </w:r>
          </w:p>
          <w:p w:rsidR="00B731F1" w:rsidRDefault="00B731F1" w:rsidP="00F235D1">
            <w:pPr>
              <w:pStyle w:val="af8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63</w:t>
            </w:r>
            <w:r w:rsidRPr="00F235D1">
              <w:rPr>
                <w:b/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Условия, необходимые для возникновения и существования электрического тока. Сила тока.</w:t>
            </w:r>
          </w:p>
          <w:p w:rsidR="00B731F1" w:rsidRPr="00560647" w:rsidRDefault="00B731F1" w:rsidP="00F235D1">
            <w:pPr>
              <w:pStyle w:val="af8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64</w:t>
            </w:r>
            <w:r w:rsidRPr="00F235D1">
              <w:rPr>
                <w:b/>
                <w:sz w:val="28"/>
                <w:szCs w:val="28"/>
              </w:rPr>
              <w:t>.</w:t>
            </w:r>
            <w:r w:rsidRPr="00560647">
              <w:rPr>
                <w:sz w:val="28"/>
                <w:szCs w:val="28"/>
              </w:rPr>
              <w:t>Закон Ома для участка цепи. Сопротивление.</w:t>
            </w:r>
          </w:p>
          <w:p w:rsidR="00B731F1" w:rsidRDefault="00B731F1" w:rsidP="00F235D1">
            <w:pPr>
              <w:pStyle w:val="af8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  <w:r w:rsidRPr="00F235D1">
              <w:rPr>
                <w:b/>
                <w:sz w:val="28"/>
                <w:szCs w:val="28"/>
              </w:rPr>
              <w:t>5</w:t>
            </w:r>
            <w:r>
              <w:rPr>
                <w:b/>
                <w:sz w:val="28"/>
                <w:szCs w:val="28"/>
              </w:rPr>
              <w:t>-66</w:t>
            </w:r>
            <w:r w:rsidRPr="00F235D1">
              <w:rPr>
                <w:b/>
                <w:sz w:val="28"/>
                <w:szCs w:val="28"/>
              </w:rPr>
              <w:t>.</w:t>
            </w:r>
            <w:r w:rsidRPr="00560647">
              <w:rPr>
                <w:sz w:val="28"/>
                <w:szCs w:val="28"/>
              </w:rPr>
              <w:t xml:space="preserve">  ЭДС. Закон Ома для полной цепи.  </w:t>
            </w:r>
            <w:r w:rsidRPr="002B24C2">
              <w:rPr>
                <w:sz w:val="28"/>
                <w:szCs w:val="28"/>
              </w:rPr>
              <w:t xml:space="preserve">Соединение проводников. </w:t>
            </w:r>
          </w:p>
          <w:p w:rsidR="00B731F1" w:rsidRPr="002B24C2" w:rsidRDefault="00B731F1" w:rsidP="008929A3">
            <w:pPr>
              <w:pStyle w:val="af8"/>
              <w:rPr>
                <w:sz w:val="28"/>
                <w:szCs w:val="28"/>
              </w:rPr>
            </w:pPr>
            <w:r>
              <w:rPr>
                <w:b/>
              </w:rPr>
              <w:t>67</w:t>
            </w:r>
            <w:r w:rsidRPr="00F235D1">
              <w:rPr>
                <w:b/>
              </w:rPr>
              <w:t>.</w:t>
            </w:r>
            <w:r w:rsidRPr="002B24C2">
              <w:rPr>
                <w:sz w:val="28"/>
                <w:szCs w:val="28"/>
              </w:rPr>
              <w:t>Работа и мощность постоянного тока.</w:t>
            </w:r>
          </w:p>
        </w:tc>
        <w:tc>
          <w:tcPr>
            <w:tcW w:w="1418" w:type="dxa"/>
          </w:tcPr>
          <w:p w:rsidR="00B731F1" w:rsidRPr="002B24C2" w:rsidRDefault="00B731F1" w:rsidP="00A34E98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</w:t>
            </w:r>
          </w:p>
          <w:p w:rsidR="00B731F1" w:rsidRPr="002B24C2" w:rsidRDefault="00B731F1" w:rsidP="00A34E98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55" w:type="dxa"/>
            <w:vMerge/>
            <w:shd w:val="clear" w:color="auto" w:fill="auto"/>
          </w:tcPr>
          <w:p w:rsidR="00B731F1" w:rsidRPr="002B24C2" w:rsidRDefault="00B731F1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B731F1">
        <w:tblPrEx>
          <w:tblLook w:val="01E0" w:firstRow="1" w:lastRow="1" w:firstColumn="1" w:lastColumn="1" w:noHBand="0" w:noVBand="0"/>
        </w:tblPrEx>
        <w:tc>
          <w:tcPr>
            <w:tcW w:w="2168" w:type="dxa"/>
            <w:vMerge/>
            <w:tcBorders>
              <w:top w:val="nil"/>
            </w:tcBorders>
          </w:tcPr>
          <w:p w:rsidR="00B731F1" w:rsidRPr="002B24C2" w:rsidRDefault="00B731F1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89" w:type="dxa"/>
            <w:tcBorders>
              <w:top w:val="nil"/>
            </w:tcBorders>
            <w:shd w:val="clear" w:color="auto" w:fill="auto"/>
          </w:tcPr>
          <w:p w:rsidR="00B731F1" w:rsidRPr="002B24C2" w:rsidRDefault="00B731F1" w:rsidP="00D24C27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Практическое занятие:</w:t>
            </w:r>
          </w:p>
          <w:p w:rsidR="00B731F1" w:rsidRPr="0075633D" w:rsidRDefault="00B731F1" w:rsidP="0075633D">
            <w:pPr>
              <w:pStyle w:val="af8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68-69</w:t>
            </w:r>
            <w:r w:rsidRPr="00F235D1">
              <w:rPr>
                <w:b/>
                <w:sz w:val="28"/>
                <w:szCs w:val="28"/>
              </w:rPr>
              <w:t>.</w:t>
            </w:r>
            <w:r w:rsidRPr="0075633D">
              <w:rPr>
                <w:sz w:val="28"/>
                <w:szCs w:val="28"/>
              </w:rPr>
              <w:t xml:space="preserve"> №10 Закон </w:t>
            </w:r>
            <w:proofErr w:type="spellStart"/>
            <w:r w:rsidRPr="0075633D">
              <w:rPr>
                <w:sz w:val="28"/>
                <w:szCs w:val="28"/>
              </w:rPr>
              <w:t>Кулона</w:t>
            </w:r>
            <w:proofErr w:type="gramStart"/>
            <w:r w:rsidRPr="0075633D">
              <w:rPr>
                <w:sz w:val="28"/>
                <w:szCs w:val="28"/>
              </w:rPr>
              <w:t>.Н</w:t>
            </w:r>
            <w:proofErr w:type="gramEnd"/>
            <w:r w:rsidRPr="0075633D">
              <w:rPr>
                <w:sz w:val="28"/>
                <w:szCs w:val="28"/>
              </w:rPr>
              <w:t>апряженность</w:t>
            </w:r>
            <w:proofErr w:type="spellEnd"/>
            <w:r w:rsidRPr="0075633D">
              <w:rPr>
                <w:sz w:val="28"/>
                <w:szCs w:val="28"/>
              </w:rPr>
              <w:t xml:space="preserve"> электрического поля. Связь между напряженностью и разностью потенциалов</w:t>
            </w:r>
          </w:p>
          <w:p w:rsidR="00B731F1" w:rsidRPr="002B24C2" w:rsidRDefault="00B731F1" w:rsidP="008929A3">
            <w:pPr>
              <w:pStyle w:val="af8"/>
              <w:rPr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70-71</w:t>
            </w:r>
            <w:r w:rsidRPr="00F235D1">
              <w:rPr>
                <w:b/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№</w:t>
            </w:r>
            <w:r w:rsidRPr="002B24C2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1</w:t>
            </w:r>
            <w:r w:rsidRPr="002B24C2">
              <w:rPr>
                <w:sz w:val="28"/>
                <w:szCs w:val="28"/>
              </w:rPr>
              <w:t xml:space="preserve">. Закон Ома для участка </w:t>
            </w:r>
            <w:proofErr w:type="spellStart"/>
            <w:r w:rsidRPr="002B24C2">
              <w:rPr>
                <w:sz w:val="28"/>
                <w:szCs w:val="28"/>
              </w:rPr>
              <w:t>цепи</w:t>
            </w:r>
            <w:proofErr w:type="gramStart"/>
            <w:r w:rsidRPr="002B24C2">
              <w:rPr>
                <w:sz w:val="28"/>
                <w:szCs w:val="28"/>
              </w:rPr>
              <w:t>.П</w:t>
            </w:r>
            <w:proofErr w:type="gramEnd"/>
            <w:r w:rsidRPr="002B24C2">
              <w:rPr>
                <w:sz w:val="28"/>
                <w:szCs w:val="28"/>
              </w:rPr>
              <w:t>оследовательное</w:t>
            </w:r>
            <w:proofErr w:type="spellEnd"/>
            <w:r w:rsidRPr="002B24C2">
              <w:rPr>
                <w:sz w:val="28"/>
                <w:szCs w:val="28"/>
              </w:rPr>
              <w:t xml:space="preserve">  и параллельное соединение   проводников.</w:t>
            </w:r>
          </w:p>
        </w:tc>
        <w:tc>
          <w:tcPr>
            <w:tcW w:w="1418" w:type="dxa"/>
            <w:tcBorders>
              <w:top w:val="nil"/>
            </w:tcBorders>
          </w:tcPr>
          <w:p w:rsidR="00B731F1" w:rsidRPr="002B24C2" w:rsidRDefault="00B731F1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 xml:space="preserve"> 4</w:t>
            </w:r>
            <w:r>
              <w:rPr>
                <w:bCs/>
                <w:sz w:val="28"/>
                <w:szCs w:val="28"/>
              </w:rPr>
              <w:t>(пр3)</w:t>
            </w:r>
          </w:p>
          <w:p w:rsidR="00B731F1" w:rsidRPr="002B24C2" w:rsidRDefault="00B731F1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55" w:type="dxa"/>
            <w:vMerge/>
            <w:tcBorders>
              <w:top w:val="nil"/>
            </w:tcBorders>
            <w:shd w:val="clear" w:color="auto" w:fill="auto"/>
          </w:tcPr>
          <w:p w:rsidR="00B731F1" w:rsidRPr="002B24C2" w:rsidRDefault="00B731F1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B731F1">
        <w:tblPrEx>
          <w:tblLook w:val="01E0" w:firstRow="1" w:lastRow="1" w:firstColumn="1" w:lastColumn="1" w:noHBand="0" w:noVBand="0"/>
        </w:tblPrEx>
        <w:tc>
          <w:tcPr>
            <w:tcW w:w="2168" w:type="dxa"/>
            <w:vMerge/>
            <w:tcBorders>
              <w:top w:val="nil"/>
            </w:tcBorders>
          </w:tcPr>
          <w:p w:rsidR="00B731F1" w:rsidRPr="002B24C2" w:rsidRDefault="00B731F1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D24C27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Контрольные работы:</w:t>
            </w:r>
          </w:p>
          <w:p w:rsidR="00B731F1" w:rsidRPr="002B24C2" w:rsidRDefault="00B731F1" w:rsidP="00183725">
            <w:pPr>
              <w:rPr>
                <w:sz w:val="28"/>
                <w:szCs w:val="28"/>
              </w:rPr>
            </w:pPr>
            <w:r w:rsidRPr="00F235D1">
              <w:rPr>
                <w:b/>
                <w:sz w:val="28"/>
                <w:szCs w:val="28"/>
              </w:rPr>
              <w:t>7</w:t>
            </w:r>
            <w:r>
              <w:rPr>
                <w:b/>
                <w:sz w:val="28"/>
                <w:szCs w:val="28"/>
              </w:rPr>
              <w:t>2</w:t>
            </w:r>
            <w:r w:rsidRPr="00F235D1">
              <w:rPr>
                <w:b/>
                <w:sz w:val="28"/>
                <w:szCs w:val="28"/>
              </w:rPr>
              <w:t>-</w:t>
            </w:r>
            <w:r>
              <w:rPr>
                <w:b/>
                <w:sz w:val="28"/>
                <w:szCs w:val="28"/>
              </w:rPr>
              <w:t>73</w:t>
            </w:r>
            <w:r w:rsidRPr="00F235D1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>6</w:t>
            </w:r>
            <w:r w:rsidRPr="002B24C2">
              <w:rPr>
                <w:sz w:val="28"/>
                <w:szCs w:val="28"/>
              </w:rPr>
              <w:t xml:space="preserve"> . Закон Кулона. Напряженность электрического поля</w:t>
            </w:r>
            <w:r>
              <w:rPr>
                <w:sz w:val="28"/>
                <w:szCs w:val="28"/>
              </w:rPr>
              <w:t xml:space="preserve">. </w:t>
            </w:r>
            <w:r w:rsidRPr="002B24C2">
              <w:rPr>
                <w:sz w:val="28"/>
                <w:szCs w:val="28"/>
              </w:rPr>
              <w:t>Законы постоянного тока</w:t>
            </w:r>
          </w:p>
          <w:p w:rsidR="00B731F1" w:rsidRPr="002B24C2" w:rsidRDefault="00B731F1" w:rsidP="0069693D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B731F1" w:rsidRPr="002B24C2" w:rsidRDefault="00B731F1" w:rsidP="00F672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>(к</w:t>
            </w:r>
            <w:proofErr w:type="gramStart"/>
            <w:r>
              <w:rPr>
                <w:bCs/>
                <w:sz w:val="28"/>
                <w:szCs w:val="28"/>
              </w:rPr>
              <w:t>2</w:t>
            </w:r>
            <w:proofErr w:type="gramEnd"/>
            <w:r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 w:val="restart"/>
            <w:tcBorders>
              <w:top w:val="nil"/>
            </w:tcBorders>
            <w:shd w:val="clear" w:color="auto" w:fill="auto"/>
          </w:tcPr>
          <w:p w:rsidR="00B731F1" w:rsidRPr="002B24C2" w:rsidRDefault="00B731F1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B731F1" w:rsidRPr="002B24C2" w:rsidRDefault="00B731F1" w:rsidP="00B731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B731F1">
        <w:tblPrEx>
          <w:tblLook w:val="01E0" w:firstRow="1" w:lastRow="1" w:firstColumn="1" w:lastColumn="1" w:noHBand="0" w:noVBand="0"/>
        </w:tblPrEx>
        <w:tc>
          <w:tcPr>
            <w:tcW w:w="2168" w:type="dxa"/>
            <w:vMerge/>
            <w:tcBorders>
              <w:top w:val="nil"/>
            </w:tcBorders>
          </w:tcPr>
          <w:p w:rsidR="00B731F1" w:rsidRPr="002B24C2" w:rsidRDefault="00B731F1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26317F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Лабораторные работы:</w:t>
            </w:r>
          </w:p>
          <w:p w:rsidR="00B731F1" w:rsidRPr="002B24C2" w:rsidRDefault="00B731F1" w:rsidP="0026317F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74</w:t>
            </w:r>
            <w:r w:rsidRPr="00F235D1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>2</w:t>
            </w:r>
            <w:r w:rsidRPr="002B24C2">
              <w:rPr>
                <w:sz w:val="28"/>
                <w:szCs w:val="28"/>
              </w:rPr>
              <w:t>.Измерение ЭДС и внутреннего сопротивления источника тока.</w:t>
            </w:r>
            <w:r w:rsidRPr="002B24C2">
              <w:rPr>
                <w:sz w:val="28"/>
                <w:szCs w:val="28"/>
              </w:rPr>
              <w:tab/>
            </w:r>
          </w:p>
          <w:p w:rsidR="00B731F1" w:rsidRPr="002B24C2" w:rsidRDefault="00B731F1" w:rsidP="008929A3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75</w:t>
            </w:r>
            <w:r w:rsidRPr="00F235D1">
              <w:rPr>
                <w:b/>
                <w:sz w:val="28"/>
                <w:szCs w:val="28"/>
              </w:rPr>
              <w:t xml:space="preserve">. </w:t>
            </w:r>
            <w:r w:rsidRPr="002B24C2">
              <w:rPr>
                <w:sz w:val="28"/>
                <w:szCs w:val="28"/>
              </w:rPr>
              <w:t xml:space="preserve"> №</w:t>
            </w:r>
            <w:r>
              <w:rPr>
                <w:sz w:val="28"/>
                <w:szCs w:val="28"/>
              </w:rPr>
              <w:t>3</w:t>
            </w:r>
            <w:r w:rsidRPr="002B24C2">
              <w:rPr>
                <w:sz w:val="28"/>
                <w:szCs w:val="28"/>
              </w:rPr>
              <w:t>. Последовательное и параллельное  соединение проводников</w:t>
            </w:r>
          </w:p>
        </w:tc>
        <w:tc>
          <w:tcPr>
            <w:tcW w:w="1418" w:type="dxa"/>
          </w:tcPr>
          <w:p w:rsidR="00B731F1" w:rsidRPr="002B24C2" w:rsidRDefault="00B731F1" w:rsidP="0026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>(л</w:t>
            </w:r>
            <w:proofErr w:type="gramStart"/>
            <w:r>
              <w:rPr>
                <w:bCs/>
                <w:sz w:val="28"/>
                <w:szCs w:val="28"/>
              </w:rPr>
              <w:t>2</w:t>
            </w:r>
            <w:proofErr w:type="gramEnd"/>
            <w:r>
              <w:rPr>
                <w:bCs/>
                <w:sz w:val="28"/>
                <w:szCs w:val="28"/>
              </w:rPr>
              <w:t>)</w:t>
            </w:r>
          </w:p>
          <w:p w:rsidR="00B731F1" w:rsidRPr="002B24C2" w:rsidRDefault="00B731F1" w:rsidP="0026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B731F1" w:rsidRPr="002B24C2" w:rsidRDefault="00B731F1" w:rsidP="0026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55" w:type="dxa"/>
            <w:vMerge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rPr>
          <w:trHeight w:val="323"/>
        </w:trPr>
        <w:tc>
          <w:tcPr>
            <w:tcW w:w="2168" w:type="dxa"/>
            <w:vMerge w:val="restart"/>
          </w:tcPr>
          <w:p w:rsidR="00B731F1" w:rsidRPr="002B24C2" w:rsidRDefault="00B731F1" w:rsidP="00BE1345">
            <w:pPr>
              <w:rPr>
                <w:sz w:val="28"/>
                <w:szCs w:val="28"/>
              </w:rPr>
            </w:pPr>
          </w:p>
          <w:p w:rsidR="00B731F1" w:rsidRPr="002B24C2" w:rsidRDefault="00B731F1" w:rsidP="00BE1345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>Тема 3.3. Магнитное поле</w:t>
            </w:r>
          </w:p>
          <w:p w:rsidR="00B731F1" w:rsidRPr="002B24C2" w:rsidRDefault="00B731F1" w:rsidP="00BE1345">
            <w:pPr>
              <w:rPr>
                <w:sz w:val="28"/>
                <w:szCs w:val="28"/>
              </w:rPr>
            </w:pPr>
          </w:p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2808E6">
            <w:pPr>
              <w:rPr>
                <w:sz w:val="28"/>
                <w:szCs w:val="28"/>
              </w:rPr>
            </w:pPr>
            <w:r w:rsidRPr="002B24C2">
              <w:rPr>
                <w:color w:val="000000"/>
                <w:sz w:val="28"/>
                <w:szCs w:val="28"/>
              </w:rPr>
              <w:t>Содержание учебного материала.</w:t>
            </w:r>
          </w:p>
        </w:tc>
        <w:tc>
          <w:tcPr>
            <w:tcW w:w="1418" w:type="dxa"/>
          </w:tcPr>
          <w:p w:rsidR="00B731F1" w:rsidRPr="002B24C2" w:rsidRDefault="00B731F1" w:rsidP="00F672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rPr>
          <w:trHeight w:val="322"/>
        </w:trPr>
        <w:tc>
          <w:tcPr>
            <w:tcW w:w="2168" w:type="dxa"/>
            <w:vMerge/>
          </w:tcPr>
          <w:p w:rsidR="00B731F1" w:rsidRPr="002B24C2" w:rsidRDefault="00B731F1" w:rsidP="00BE1345">
            <w:pPr>
              <w:rPr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2808E6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  <w:r w:rsidRPr="00F235D1">
              <w:rPr>
                <w:b/>
                <w:sz w:val="28"/>
                <w:szCs w:val="28"/>
              </w:rPr>
              <w:t>6.</w:t>
            </w:r>
            <w:r w:rsidRPr="002B24C2">
              <w:rPr>
                <w:sz w:val="28"/>
                <w:szCs w:val="28"/>
              </w:rPr>
              <w:t xml:space="preserve"> Магнитное поле. Закон Ампера.</w:t>
            </w:r>
          </w:p>
          <w:p w:rsidR="00B731F1" w:rsidRPr="002B24C2" w:rsidRDefault="00B731F1" w:rsidP="002808E6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77</w:t>
            </w:r>
            <w:r w:rsidRPr="00F235D1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 xml:space="preserve">  Магнитный поток.</w:t>
            </w:r>
          </w:p>
          <w:p w:rsidR="00B731F1" w:rsidRPr="002B24C2" w:rsidRDefault="00B731F1" w:rsidP="00624256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78</w:t>
            </w:r>
            <w:r w:rsidRPr="003F350D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 xml:space="preserve">   Сила Лоренца</w:t>
            </w:r>
          </w:p>
        </w:tc>
        <w:tc>
          <w:tcPr>
            <w:tcW w:w="1418" w:type="dxa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F235D1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rPr>
          <w:trHeight w:val="322"/>
        </w:trPr>
        <w:tc>
          <w:tcPr>
            <w:tcW w:w="2168" w:type="dxa"/>
            <w:vMerge/>
          </w:tcPr>
          <w:p w:rsidR="00B731F1" w:rsidRPr="002B24C2" w:rsidRDefault="00B731F1" w:rsidP="00BE1345">
            <w:pPr>
              <w:rPr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2808E6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Практические работы:</w:t>
            </w:r>
          </w:p>
          <w:p w:rsidR="00B731F1" w:rsidRPr="002B24C2" w:rsidRDefault="00B731F1" w:rsidP="00060D13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79-80</w:t>
            </w:r>
            <w:r w:rsidRPr="003F350D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>12</w:t>
            </w:r>
            <w:r w:rsidRPr="002B24C2">
              <w:rPr>
                <w:sz w:val="28"/>
                <w:szCs w:val="28"/>
              </w:rPr>
              <w:t>.  Закон Ампера</w:t>
            </w:r>
            <w:r>
              <w:rPr>
                <w:sz w:val="28"/>
                <w:szCs w:val="28"/>
              </w:rPr>
              <w:t xml:space="preserve">. </w:t>
            </w:r>
            <w:r w:rsidRPr="002B24C2">
              <w:rPr>
                <w:sz w:val="28"/>
                <w:szCs w:val="28"/>
              </w:rPr>
              <w:t xml:space="preserve"> Сила Лоренца</w:t>
            </w:r>
          </w:p>
          <w:p w:rsidR="00B731F1" w:rsidRPr="002B24C2" w:rsidRDefault="00B731F1" w:rsidP="002808E6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>(пр</w:t>
            </w:r>
            <w:proofErr w:type="gramStart"/>
            <w:r>
              <w:rPr>
                <w:bCs/>
                <w:sz w:val="28"/>
                <w:szCs w:val="28"/>
              </w:rPr>
              <w:t>2</w:t>
            </w:r>
            <w:proofErr w:type="gramEnd"/>
            <w:r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75633D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rPr>
          <w:trHeight w:val="322"/>
        </w:trPr>
        <w:tc>
          <w:tcPr>
            <w:tcW w:w="2168" w:type="dxa"/>
            <w:vMerge/>
          </w:tcPr>
          <w:p w:rsidR="00B731F1" w:rsidRPr="002B24C2" w:rsidRDefault="00B731F1" w:rsidP="00BE1345">
            <w:pPr>
              <w:rPr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5B0CD2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Контрольная работа:</w:t>
            </w:r>
          </w:p>
          <w:p w:rsidR="00B731F1" w:rsidRPr="002B24C2" w:rsidRDefault="00B731F1" w:rsidP="00624256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81-82</w:t>
            </w:r>
            <w:r w:rsidRPr="003F350D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>7</w:t>
            </w:r>
            <w:r w:rsidRPr="002B24C2">
              <w:rPr>
                <w:sz w:val="28"/>
                <w:szCs w:val="28"/>
              </w:rPr>
              <w:t>. Магнитное поле</w:t>
            </w:r>
          </w:p>
        </w:tc>
        <w:tc>
          <w:tcPr>
            <w:tcW w:w="1418" w:type="dxa"/>
          </w:tcPr>
          <w:p w:rsidR="00B731F1" w:rsidRPr="002B24C2" w:rsidRDefault="00B731F1" w:rsidP="00F672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2(к</w:t>
            </w:r>
            <w:proofErr w:type="gramStart"/>
            <w:r>
              <w:rPr>
                <w:bCs/>
                <w:sz w:val="28"/>
                <w:szCs w:val="28"/>
              </w:rPr>
              <w:t>1</w:t>
            </w:r>
            <w:proofErr w:type="gramEnd"/>
            <w:r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75633D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4000CD" w:rsidRPr="002B24C2" w:rsidTr="00B731F1">
        <w:tblPrEx>
          <w:tblLook w:val="01E0" w:firstRow="1" w:lastRow="1" w:firstColumn="1" w:lastColumn="1" w:noHBand="0" w:noVBand="0"/>
        </w:tblPrEx>
        <w:trPr>
          <w:gridAfter w:val="3"/>
          <w:wAfter w:w="12762" w:type="dxa"/>
          <w:trHeight w:val="322"/>
        </w:trPr>
        <w:tc>
          <w:tcPr>
            <w:tcW w:w="2168" w:type="dxa"/>
            <w:vMerge/>
            <w:tcBorders>
              <w:top w:val="nil"/>
            </w:tcBorders>
          </w:tcPr>
          <w:p w:rsidR="004000CD" w:rsidRPr="002B24C2" w:rsidRDefault="004000CD" w:rsidP="00BE1345">
            <w:pPr>
              <w:rPr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c>
          <w:tcPr>
            <w:tcW w:w="2168" w:type="dxa"/>
            <w:vMerge w:val="restart"/>
            <w:shd w:val="clear" w:color="auto" w:fill="auto"/>
          </w:tcPr>
          <w:p w:rsidR="00B731F1" w:rsidRPr="002B24C2" w:rsidRDefault="00B731F1" w:rsidP="002808E6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>Тема 3.4. Электромагнитная индукция</w:t>
            </w:r>
          </w:p>
          <w:p w:rsidR="00B731F1" w:rsidRPr="002B24C2" w:rsidRDefault="00B731F1" w:rsidP="002808E6">
            <w:pPr>
              <w:rPr>
                <w:b/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2808E6">
            <w:pPr>
              <w:rPr>
                <w:sz w:val="28"/>
                <w:szCs w:val="28"/>
              </w:rPr>
            </w:pPr>
            <w:r w:rsidRPr="002B24C2">
              <w:rPr>
                <w:color w:val="000000"/>
                <w:sz w:val="28"/>
                <w:szCs w:val="28"/>
              </w:rPr>
              <w:t>Содержание учебного материала.</w:t>
            </w:r>
          </w:p>
        </w:tc>
        <w:tc>
          <w:tcPr>
            <w:tcW w:w="1418" w:type="dxa"/>
            <w:shd w:val="clear" w:color="auto" w:fill="auto"/>
          </w:tcPr>
          <w:p w:rsidR="00B731F1" w:rsidRPr="002B24C2" w:rsidRDefault="00B731F1" w:rsidP="00560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355" w:type="dxa"/>
            <w:vMerge w:val="restart"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rPr>
          <w:trHeight w:val="523"/>
        </w:trPr>
        <w:tc>
          <w:tcPr>
            <w:tcW w:w="2168" w:type="dxa"/>
            <w:vMerge/>
            <w:shd w:val="clear" w:color="auto" w:fill="auto"/>
          </w:tcPr>
          <w:p w:rsidR="00B731F1" w:rsidRPr="002B24C2" w:rsidRDefault="00B731F1" w:rsidP="006F2C9A">
            <w:pPr>
              <w:pStyle w:val="af8"/>
              <w:numPr>
                <w:ilvl w:val="0"/>
                <w:numId w:val="7"/>
              </w:numPr>
              <w:rPr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Default="00B731F1" w:rsidP="00060D13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83</w:t>
            </w:r>
            <w:r w:rsidRPr="003F350D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 xml:space="preserve"> Электромагнитная индукция. </w:t>
            </w:r>
          </w:p>
          <w:p w:rsidR="00B731F1" w:rsidRPr="002B24C2" w:rsidRDefault="00B731F1" w:rsidP="00060D13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84</w:t>
            </w:r>
            <w:r w:rsidRPr="003F350D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>Вихревое электрическое поле.</w:t>
            </w:r>
          </w:p>
          <w:p w:rsidR="00B731F1" w:rsidRDefault="00B731F1" w:rsidP="00060D13">
            <w:pPr>
              <w:rPr>
                <w:sz w:val="28"/>
                <w:szCs w:val="28"/>
              </w:rPr>
            </w:pPr>
            <w:r w:rsidRPr="003F350D">
              <w:rPr>
                <w:b/>
                <w:sz w:val="28"/>
                <w:szCs w:val="28"/>
              </w:rPr>
              <w:t>8</w:t>
            </w:r>
            <w:r>
              <w:rPr>
                <w:b/>
                <w:sz w:val="28"/>
                <w:szCs w:val="28"/>
              </w:rPr>
              <w:t>5</w:t>
            </w:r>
            <w:r w:rsidRPr="003F350D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 xml:space="preserve">Самоиндукция. </w:t>
            </w:r>
          </w:p>
          <w:p w:rsidR="00B731F1" w:rsidRPr="002B24C2" w:rsidRDefault="00B731F1" w:rsidP="00C14D04">
            <w:pPr>
              <w:rPr>
                <w:color w:val="00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86</w:t>
            </w:r>
            <w:r w:rsidRPr="003F350D">
              <w:rPr>
                <w:b/>
                <w:sz w:val="28"/>
                <w:szCs w:val="28"/>
              </w:rPr>
              <w:t xml:space="preserve">. </w:t>
            </w:r>
            <w:r w:rsidRPr="002B24C2">
              <w:rPr>
                <w:sz w:val="28"/>
                <w:szCs w:val="28"/>
              </w:rPr>
              <w:t xml:space="preserve">Энергия магнитного поля. </w:t>
            </w:r>
          </w:p>
        </w:tc>
        <w:tc>
          <w:tcPr>
            <w:tcW w:w="1418" w:type="dxa"/>
            <w:shd w:val="clear" w:color="auto" w:fill="auto"/>
          </w:tcPr>
          <w:p w:rsidR="00B731F1" w:rsidRPr="002B24C2" w:rsidRDefault="00B731F1" w:rsidP="00560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rPr>
          <w:trHeight w:val="272"/>
        </w:trPr>
        <w:tc>
          <w:tcPr>
            <w:tcW w:w="2168" w:type="dxa"/>
            <w:vMerge/>
            <w:shd w:val="clear" w:color="auto" w:fill="auto"/>
          </w:tcPr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  <w:shd w:val="clear" w:color="auto" w:fill="auto"/>
          </w:tcPr>
          <w:p w:rsidR="00B731F1" w:rsidRPr="002B24C2" w:rsidRDefault="00B731F1" w:rsidP="002808E6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Практическое занятие.</w:t>
            </w:r>
          </w:p>
          <w:p w:rsidR="00B731F1" w:rsidRPr="002B24C2" w:rsidRDefault="00B731F1" w:rsidP="00C14D04">
            <w:pPr>
              <w:rPr>
                <w:bCs/>
                <w:sz w:val="28"/>
                <w:szCs w:val="28"/>
              </w:rPr>
            </w:pPr>
            <w:r w:rsidRPr="00624256">
              <w:rPr>
                <w:b/>
                <w:sz w:val="28"/>
                <w:szCs w:val="28"/>
              </w:rPr>
              <w:t xml:space="preserve"> 8</w:t>
            </w:r>
            <w:r>
              <w:rPr>
                <w:b/>
                <w:sz w:val="28"/>
                <w:szCs w:val="28"/>
              </w:rPr>
              <w:t>7</w:t>
            </w:r>
            <w:r w:rsidRPr="00624256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>13</w:t>
            </w:r>
            <w:r w:rsidRPr="002B24C2">
              <w:rPr>
                <w:sz w:val="28"/>
                <w:szCs w:val="28"/>
              </w:rPr>
              <w:t>. Электромагнитная индукция</w:t>
            </w:r>
          </w:p>
        </w:tc>
        <w:tc>
          <w:tcPr>
            <w:tcW w:w="1418" w:type="dxa"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>(пр</w:t>
            </w:r>
            <w:proofErr w:type="gramStart"/>
            <w:r>
              <w:rPr>
                <w:bCs/>
                <w:sz w:val="28"/>
                <w:szCs w:val="28"/>
              </w:rPr>
              <w:t>1</w:t>
            </w:r>
            <w:proofErr w:type="gramEnd"/>
            <w:r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rPr>
          <w:trHeight w:val="259"/>
        </w:trPr>
        <w:tc>
          <w:tcPr>
            <w:tcW w:w="2168" w:type="dxa"/>
          </w:tcPr>
          <w:p w:rsidR="00B731F1" w:rsidRPr="00CD7A0F" w:rsidRDefault="00B731F1" w:rsidP="002808E6">
            <w:pPr>
              <w:rPr>
                <w:b/>
                <w:sz w:val="28"/>
                <w:szCs w:val="28"/>
              </w:rPr>
            </w:pPr>
            <w:r w:rsidRPr="00CD7A0F">
              <w:rPr>
                <w:b/>
                <w:sz w:val="28"/>
                <w:szCs w:val="28"/>
              </w:rPr>
              <w:t>Раздел 4. Колебания и волны.</w:t>
            </w:r>
          </w:p>
        </w:tc>
        <w:tc>
          <w:tcPr>
            <w:tcW w:w="9989" w:type="dxa"/>
          </w:tcPr>
          <w:p w:rsidR="00B731F1" w:rsidRPr="002B24C2" w:rsidRDefault="00B731F1" w:rsidP="002808E6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B731F1" w:rsidRPr="002B24C2" w:rsidRDefault="00B731F1" w:rsidP="00F672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25</w:t>
            </w:r>
          </w:p>
        </w:tc>
        <w:tc>
          <w:tcPr>
            <w:tcW w:w="1355" w:type="dxa"/>
            <w:vMerge w:val="restart"/>
            <w:shd w:val="clear" w:color="auto" w:fill="auto"/>
          </w:tcPr>
          <w:p w:rsidR="00AF5309" w:rsidRPr="00032C5C" w:rsidRDefault="00B731F1" w:rsidP="00AF5309">
            <w:pPr>
              <w:spacing w:before="120" w:after="120"/>
              <w:jc w:val="center"/>
              <w:rPr>
                <w:b/>
              </w:rPr>
            </w:pPr>
            <w:proofErr w:type="gramStart"/>
            <w:r w:rsidRPr="00B731F1">
              <w:rPr>
                <w:b/>
              </w:rPr>
              <w:t>ОК</w:t>
            </w:r>
            <w:proofErr w:type="gramEnd"/>
            <w:r w:rsidRPr="00B731F1">
              <w:rPr>
                <w:b/>
              </w:rPr>
              <w:t xml:space="preserve"> 0</w:t>
            </w:r>
            <w:r w:rsidR="002D0952">
              <w:rPr>
                <w:b/>
              </w:rPr>
              <w:t>3</w:t>
            </w:r>
            <w:r w:rsidRPr="00B731F1">
              <w:rPr>
                <w:b/>
              </w:rPr>
              <w:t>, ОК 0</w:t>
            </w:r>
            <w:r w:rsidR="002D0952">
              <w:rPr>
                <w:b/>
              </w:rPr>
              <w:t>6</w:t>
            </w:r>
            <w:r w:rsidRPr="00B731F1">
              <w:rPr>
                <w:b/>
              </w:rPr>
              <w:t>, ОК 0</w:t>
            </w:r>
            <w:r w:rsidR="002D0952">
              <w:rPr>
                <w:b/>
              </w:rPr>
              <w:t>7</w:t>
            </w:r>
            <w:r w:rsidRPr="00B731F1">
              <w:rPr>
                <w:b/>
              </w:rPr>
              <w:t xml:space="preserve">, </w:t>
            </w:r>
            <w:r w:rsidR="002D0952">
              <w:rPr>
                <w:b/>
              </w:rPr>
              <w:t xml:space="preserve"> </w:t>
            </w:r>
            <w:r w:rsidR="00AF5309" w:rsidRPr="00032C5C">
              <w:rPr>
                <w:b/>
              </w:rPr>
              <w:t xml:space="preserve"> </w:t>
            </w:r>
            <w:r w:rsidR="00AF5309">
              <w:rPr>
                <w:b/>
              </w:rPr>
              <w:t>ЛР 1,9,10</w:t>
            </w:r>
          </w:p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rPr>
          <w:trHeight w:val="368"/>
        </w:trPr>
        <w:tc>
          <w:tcPr>
            <w:tcW w:w="2168" w:type="dxa"/>
            <w:vMerge w:val="restart"/>
          </w:tcPr>
          <w:p w:rsidR="00B731F1" w:rsidRDefault="00B731F1" w:rsidP="007D5324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 xml:space="preserve">Тема </w:t>
            </w:r>
            <w:r>
              <w:rPr>
                <w:b/>
                <w:sz w:val="28"/>
                <w:szCs w:val="28"/>
              </w:rPr>
              <w:t>4.1</w:t>
            </w:r>
            <w:r w:rsidRPr="002B24C2">
              <w:rPr>
                <w:b/>
                <w:sz w:val="28"/>
                <w:szCs w:val="28"/>
              </w:rPr>
              <w:t>. Механические колебания</w:t>
            </w:r>
            <w:r w:rsidRPr="002B24C2">
              <w:rPr>
                <w:sz w:val="28"/>
                <w:szCs w:val="28"/>
              </w:rPr>
              <w:t>.</w:t>
            </w:r>
          </w:p>
        </w:tc>
        <w:tc>
          <w:tcPr>
            <w:tcW w:w="9989" w:type="dxa"/>
          </w:tcPr>
          <w:p w:rsidR="00B731F1" w:rsidRDefault="00B731F1" w:rsidP="002808E6">
            <w:pPr>
              <w:rPr>
                <w:color w:val="000000"/>
                <w:sz w:val="28"/>
                <w:szCs w:val="28"/>
              </w:rPr>
            </w:pPr>
            <w:r w:rsidRPr="002B24C2">
              <w:rPr>
                <w:color w:val="000000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418" w:type="dxa"/>
          </w:tcPr>
          <w:p w:rsidR="00B731F1" w:rsidRDefault="00B731F1" w:rsidP="00F672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rPr>
          <w:trHeight w:val="310"/>
        </w:trPr>
        <w:tc>
          <w:tcPr>
            <w:tcW w:w="2168" w:type="dxa"/>
            <w:vMerge/>
          </w:tcPr>
          <w:p w:rsidR="00B731F1" w:rsidRPr="002B24C2" w:rsidRDefault="00B731F1" w:rsidP="002808E6">
            <w:pPr>
              <w:pStyle w:val="af8"/>
              <w:rPr>
                <w:b/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F31EE6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88-89.</w:t>
            </w:r>
            <w:r w:rsidRPr="002B24C2">
              <w:rPr>
                <w:sz w:val="28"/>
                <w:szCs w:val="28"/>
              </w:rPr>
              <w:t xml:space="preserve"> Колебательное движение. Гармонические колебания. Свободные механические  колебания. Свободные затухающие колебания. </w:t>
            </w:r>
          </w:p>
          <w:p w:rsidR="00B731F1" w:rsidRPr="002B24C2" w:rsidRDefault="00B731F1" w:rsidP="002808E6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B731F1" w:rsidRPr="002B24C2" w:rsidRDefault="00B731F1" w:rsidP="00A06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B731F1">
        <w:tblPrEx>
          <w:tblLook w:val="01E0" w:firstRow="1" w:lastRow="1" w:firstColumn="1" w:lastColumn="1" w:noHBand="0" w:noVBand="0"/>
        </w:tblPrEx>
        <w:trPr>
          <w:trHeight w:val="310"/>
        </w:trPr>
        <w:tc>
          <w:tcPr>
            <w:tcW w:w="2168" w:type="dxa"/>
            <w:vMerge/>
          </w:tcPr>
          <w:p w:rsidR="00B731F1" w:rsidRPr="002B24C2" w:rsidRDefault="00B731F1" w:rsidP="006F2C9A">
            <w:pPr>
              <w:pStyle w:val="af8"/>
              <w:numPr>
                <w:ilvl w:val="0"/>
                <w:numId w:val="8"/>
              </w:numPr>
              <w:rPr>
                <w:b/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2808E6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Лабораторная работа:</w:t>
            </w:r>
          </w:p>
          <w:p w:rsidR="00B731F1" w:rsidRPr="002B24C2" w:rsidRDefault="00B731F1" w:rsidP="00624256">
            <w:pPr>
              <w:rPr>
                <w:sz w:val="28"/>
                <w:szCs w:val="28"/>
              </w:rPr>
            </w:pPr>
            <w:r>
              <w:rPr>
                <w:b/>
                <w:spacing w:val="-8"/>
                <w:sz w:val="28"/>
                <w:szCs w:val="28"/>
              </w:rPr>
              <w:t>90-91</w:t>
            </w:r>
            <w:r w:rsidRPr="002B24C2">
              <w:rPr>
                <w:spacing w:val="-8"/>
                <w:sz w:val="28"/>
                <w:szCs w:val="28"/>
              </w:rPr>
              <w:t xml:space="preserve">ЛПЗ № </w:t>
            </w:r>
            <w:r>
              <w:rPr>
                <w:spacing w:val="-8"/>
                <w:sz w:val="28"/>
                <w:szCs w:val="28"/>
              </w:rPr>
              <w:t>4</w:t>
            </w:r>
            <w:r w:rsidRPr="002B24C2">
              <w:rPr>
                <w:spacing w:val="-8"/>
                <w:sz w:val="28"/>
                <w:szCs w:val="28"/>
              </w:rPr>
              <w:t>. Определение ускорения свободного падения при помощи маятника</w:t>
            </w:r>
          </w:p>
        </w:tc>
        <w:tc>
          <w:tcPr>
            <w:tcW w:w="1418" w:type="dxa"/>
          </w:tcPr>
          <w:p w:rsidR="00B731F1" w:rsidRPr="002B24C2" w:rsidRDefault="00B731F1" w:rsidP="00A06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2(л</w:t>
            </w:r>
            <w:proofErr w:type="gramStart"/>
            <w:r>
              <w:rPr>
                <w:bCs/>
                <w:sz w:val="28"/>
                <w:szCs w:val="28"/>
              </w:rPr>
              <w:t>1</w:t>
            </w:r>
            <w:proofErr w:type="gramEnd"/>
            <w:r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 w:val="restart"/>
            <w:tcBorders>
              <w:top w:val="nil"/>
            </w:tcBorders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rPr>
          <w:trHeight w:val="511"/>
        </w:trPr>
        <w:tc>
          <w:tcPr>
            <w:tcW w:w="2168" w:type="dxa"/>
            <w:vMerge/>
          </w:tcPr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2808E6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Практическое занятие:</w:t>
            </w:r>
          </w:p>
          <w:p w:rsidR="00B731F1" w:rsidRPr="002B24C2" w:rsidRDefault="00B731F1" w:rsidP="002808E6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92-93</w:t>
            </w:r>
            <w:r w:rsidRPr="002B24C2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>14</w:t>
            </w:r>
            <w:r w:rsidRPr="002B24C2">
              <w:rPr>
                <w:sz w:val="28"/>
                <w:szCs w:val="28"/>
              </w:rPr>
              <w:t xml:space="preserve">. Математический маятник.  </w:t>
            </w:r>
          </w:p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1418" w:type="dxa"/>
          </w:tcPr>
          <w:p w:rsidR="00B731F1" w:rsidRPr="002B24C2" w:rsidRDefault="00B731F1" w:rsidP="00F672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2(пр</w:t>
            </w:r>
            <w:proofErr w:type="gramStart"/>
            <w:r>
              <w:rPr>
                <w:bCs/>
                <w:sz w:val="28"/>
                <w:szCs w:val="28"/>
              </w:rPr>
              <w:t>1</w:t>
            </w:r>
            <w:proofErr w:type="gramEnd"/>
            <w:r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rPr>
          <w:trHeight w:val="333"/>
        </w:trPr>
        <w:tc>
          <w:tcPr>
            <w:tcW w:w="2168" w:type="dxa"/>
            <w:vMerge w:val="restart"/>
          </w:tcPr>
          <w:p w:rsidR="00B731F1" w:rsidRPr="002B24C2" w:rsidRDefault="00B731F1" w:rsidP="002808E6">
            <w:pPr>
              <w:rPr>
                <w:b/>
                <w:spacing w:val="-8"/>
                <w:sz w:val="28"/>
                <w:szCs w:val="28"/>
              </w:rPr>
            </w:pPr>
            <w:r w:rsidRPr="002B24C2">
              <w:rPr>
                <w:b/>
                <w:spacing w:val="-8"/>
                <w:sz w:val="28"/>
                <w:szCs w:val="28"/>
              </w:rPr>
              <w:t xml:space="preserve">Тема </w:t>
            </w:r>
            <w:r>
              <w:rPr>
                <w:b/>
                <w:spacing w:val="-8"/>
                <w:sz w:val="28"/>
                <w:szCs w:val="28"/>
              </w:rPr>
              <w:t>4.2</w:t>
            </w:r>
            <w:r w:rsidRPr="002B24C2">
              <w:rPr>
                <w:b/>
                <w:spacing w:val="-8"/>
                <w:sz w:val="28"/>
                <w:szCs w:val="28"/>
              </w:rPr>
              <w:t>.Упругие волны</w:t>
            </w:r>
          </w:p>
          <w:p w:rsidR="00B731F1" w:rsidRPr="002B24C2" w:rsidRDefault="00B731F1" w:rsidP="002808E6">
            <w:pPr>
              <w:rPr>
                <w:b/>
                <w:spacing w:val="-8"/>
                <w:sz w:val="28"/>
                <w:szCs w:val="28"/>
              </w:rPr>
            </w:pPr>
          </w:p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2808E6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418" w:type="dxa"/>
          </w:tcPr>
          <w:p w:rsidR="00B731F1" w:rsidRPr="002B24C2" w:rsidRDefault="00B731F1" w:rsidP="00A06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rPr>
          <w:trHeight w:val="416"/>
        </w:trPr>
        <w:tc>
          <w:tcPr>
            <w:tcW w:w="2168" w:type="dxa"/>
            <w:vMerge/>
          </w:tcPr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Default="00B731F1" w:rsidP="00F31EE6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94</w:t>
            </w:r>
            <w:r w:rsidRPr="003F350D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 xml:space="preserve"> Поперечные</w:t>
            </w:r>
            <w:r>
              <w:rPr>
                <w:sz w:val="28"/>
                <w:szCs w:val="28"/>
              </w:rPr>
              <w:t xml:space="preserve"> волны. </w:t>
            </w:r>
          </w:p>
          <w:p w:rsidR="00B731F1" w:rsidRPr="002B24C2" w:rsidRDefault="00B731F1" w:rsidP="00F31EE6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95</w:t>
            </w:r>
            <w:r w:rsidRPr="00C161BD">
              <w:rPr>
                <w:b/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П</w:t>
            </w:r>
            <w:r w:rsidRPr="002B24C2">
              <w:rPr>
                <w:sz w:val="28"/>
                <w:szCs w:val="28"/>
              </w:rPr>
              <w:t>родольные волны.</w:t>
            </w:r>
          </w:p>
          <w:p w:rsidR="00B731F1" w:rsidRDefault="00B731F1" w:rsidP="00F31EE6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96</w:t>
            </w:r>
            <w:r w:rsidRPr="00C161BD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 xml:space="preserve"> Интерференция</w:t>
            </w:r>
            <w:r>
              <w:rPr>
                <w:sz w:val="28"/>
                <w:szCs w:val="28"/>
              </w:rPr>
              <w:t xml:space="preserve"> волн.</w:t>
            </w:r>
          </w:p>
          <w:p w:rsidR="00B731F1" w:rsidRPr="002B24C2" w:rsidRDefault="00B731F1" w:rsidP="00F31EE6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97</w:t>
            </w:r>
            <w:r w:rsidRPr="00C161BD">
              <w:rPr>
                <w:b/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Д</w:t>
            </w:r>
            <w:r w:rsidRPr="002B24C2">
              <w:rPr>
                <w:sz w:val="28"/>
                <w:szCs w:val="28"/>
              </w:rPr>
              <w:t>ифракция волн.</w:t>
            </w:r>
          </w:p>
          <w:p w:rsidR="00B731F1" w:rsidRPr="002B24C2" w:rsidRDefault="00B731F1" w:rsidP="00F31EE6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B731F1" w:rsidRPr="002B24C2" w:rsidRDefault="00B731F1" w:rsidP="007563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rPr>
          <w:trHeight w:val="934"/>
        </w:trPr>
        <w:tc>
          <w:tcPr>
            <w:tcW w:w="2168" w:type="dxa"/>
            <w:vMerge/>
          </w:tcPr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2808E6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Контрольная работа</w:t>
            </w:r>
          </w:p>
          <w:p w:rsidR="00B731F1" w:rsidRPr="002B24C2" w:rsidRDefault="00B731F1" w:rsidP="00C14D04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98-99</w:t>
            </w:r>
            <w:r w:rsidRPr="00C161BD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 xml:space="preserve">№ </w:t>
            </w:r>
            <w:r>
              <w:rPr>
                <w:sz w:val="28"/>
                <w:szCs w:val="28"/>
              </w:rPr>
              <w:t>8</w:t>
            </w:r>
            <w:r w:rsidRPr="002B24C2">
              <w:rPr>
                <w:sz w:val="28"/>
                <w:szCs w:val="28"/>
              </w:rPr>
              <w:t xml:space="preserve"> Механические колебания и  волны</w:t>
            </w:r>
          </w:p>
        </w:tc>
        <w:tc>
          <w:tcPr>
            <w:tcW w:w="1418" w:type="dxa"/>
          </w:tcPr>
          <w:p w:rsidR="00B731F1" w:rsidRPr="002B24C2" w:rsidRDefault="00B731F1" w:rsidP="00F672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2(к</w:t>
            </w:r>
            <w:proofErr w:type="gramStart"/>
            <w:r>
              <w:rPr>
                <w:bCs/>
                <w:sz w:val="28"/>
                <w:szCs w:val="28"/>
              </w:rPr>
              <w:t>2</w:t>
            </w:r>
            <w:proofErr w:type="gramEnd"/>
            <w:r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3F350D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rPr>
          <w:trHeight w:val="310"/>
        </w:trPr>
        <w:tc>
          <w:tcPr>
            <w:tcW w:w="2168" w:type="dxa"/>
            <w:vMerge w:val="restart"/>
          </w:tcPr>
          <w:p w:rsidR="00B731F1" w:rsidRPr="002B24C2" w:rsidRDefault="00B731F1" w:rsidP="007D5324">
            <w:pPr>
              <w:rPr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 xml:space="preserve">Тема </w:t>
            </w:r>
            <w:r>
              <w:rPr>
                <w:b/>
                <w:sz w:val="28"/>
                <w:szCs w:val="28"/>
              </w:rPr>
              <w:t>4.</w:t>
            </w:r>
            <w:r w:rsidRPr="002B24C2">
              <w:rPr>
                <w:b/>
                <w:sz w:val="28"/>
                <w:szCs w:val="28"/>
              </w:rPr>
              <w:t>3. Электромагнитные колебания</w:t>
            </w:r>
          </w:p>
        </w:tc>
        <w:tc>
          <w:tcPr>
            <w:tcW w:w="9989" w:type="dxa"/>
          </w:tcPr>
          <w:p w:rsidR="00B731F1" w:rsidRPr="002B24C2" w:rsidRDefault="00B731F1" w:rsidP="002808E6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418" w:type="dxa"/>
          </w:tcPr>
          <w:p w:rsidR="00B731F1" w:rsidRPr="002B24C2" w:rsidRDefault="00B731F1" w:rsidP="00F672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rPr>
          <w:trHeight w:val="310"/>
        </w:trPr>
        <w:tc>
          <w:tcPr>
            <w:tcW w:w="2168" w:type="dxa"/>
            <w:vMerge/>
          </w:tcPr>
          <w:p w:rsidR="00B731F1" w:rsidRPr="002B24C2" w:rsidRDefault="00B731F1" w:rsidP="002808E6">
            <w:pPr>
              <w:rPr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Default="00B731F1" w:rsidP="00CD2FD3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</w:t>
            </w:r>
            <w:r w:rsidRPr="00C161BD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 xml:space="preserve"> Свободные электромагнитные колебания. Генератор незатухающих колебаний.</w:t>
            </w:r>
          </w:p>
          <w:p w:rsidR="00B731F1" w:rsidRPr="002B24C2" w:rsidRDefault="00B731F1" w:rsidP="00CD2FD3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101</w:t>
            </w:r>
            <w:r w:rsidRPr="00624256">
              <w:rPr>
                <w:b/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Пе</w:t>
            </w:r>
            <w:r w:rsidRPr="002B24C2">
              <w:rPr>
                <w:sz w:val="28"/>
                <w:szCs w:val="28"/>
              </w:rPr>
              <w:t>ременный ток. Генератор переменного тока.</w:t>
            </w:r>
          </w:p>
          <w:p w:rsidR="00B731F1" w:rsidRPr="002B24C2" w:rsidRDefault="00B731F1" w:rsidP="00CD2FD3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102</w:t>
            </w:r>
            <w:r w:rsidRPr="002B24C2">
              <w:rPr>
                <w:sz w:val="28"/>
                <w:szCs w:val="28"/>
              </w:rPr>
              <w:t>. Емкостное и индуктивное сопротивления переменного тока.</w:t>
            </w:r>
          </w:p>
          <w:p w:rsidR="00B731F1" w:rsidRPr="002B24C2" w:rsidRDefault="00B731F1" w:rsidP="00CD2FD3">
            <w:pPr>
              <w:rPr>
                <w:sz w:val="28"/>
                <w:szCs w:val="28"/>
              </w:rPr>
            </w:pPr>
            <w:r w:rsidRPr="00C14D04">
              <w:rPr>
                <w:b/>
                <w:sz w:val="28"/>
                <w:szCs w:val="28"/>
              </w:rPr>
              <w:t>103.</w:t>
            </w:r>
            <w:r w:rsidRPr="002B24C2">
              <w:rPr>
                <w:sz w:val="28"/>
                <w:szCs w:val="28"/>
              </w:rPr>
              <w:t>Закон Ома.</w:t>
            </w:r>
          </w:p>
          <w:p w:rsidR="00B731F1" w:rsidRPr="002B24C2" w:rsidRDefault="00B731F1" w:rsidP="00CD2FD3">
            <w:pPr>
              <w:rPr>
                <w:sz w:val="28"/>
                <w:szCs w:val="28"/>
              </w:rPr>
            </w:pPr>
            <w:r w:rsidRPr="00C161BD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>04</w:t>
            </w:r>
            <w:r w:rsidRPr="00C161BD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>Работа и мощность переменного тока.</w:t>
            </w:r>
          </w:p>
          <w:p w:rsidR="00B731F1" w:rsidRPr="002B24C2" w:rsidRDefault="00B731F1" w:rsidP="00C14D04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105-106</w:t>
            </w:r>
            <w:r w:rsidRPr="002B24C2">
              <w:rPr>
                <w:sz w:val="28"/>
                <w:szCs w:val="28"/>
              </w:rPr>
              <w:t xml:space="preserve"> Генераторы тока. Трансформаторы.</w:t>
            </w:r>
          </w:p>
        </w:tc>
        <w:tc>
          <w:tcPr>
            <w:tcW w:w="1418" w:type="dxa"/>
          </w:tcPr>
          <w:p w:rsidR="00B731F1" w:rsidRPr="002B24C2" w:rsidRDefault="00B731F1" w:rsidP="00F672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rPr>
          <w:trHeight w:val="559"/>
        </w:trPr>
        <w:tc>
          <w:tcPr>
            <w:tcW w:w="2168" w:type="dxa"/>
            <w:vMerge/>
          </w:tcPr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  <w:r w:rsidRPr="002B24C2">
              <w:rPr>
                <w:spacing w:val="-8"/>
                <w:sz w:val="28"/>
                <w:szCs w:val="28"/>
              </w:rPr>
              <w:t xml:space="preserve"> Практическое занятие. </w:t>
            </w:r>
          </w:p>
          <w:p w:rsidR="00B731F1" w:rsidRPr="002B24C2" w:rsidRDefault="00B731F1" w:rsidP="00C14D04">
            <w:pPr>
              <w:rPr>
                <w:spacing w:val="-8"/>
                <w:sz w:val="28"/>
                <w:szCs w:val="28"/>
              </w:rPr>
            </w:pPr>
            <w:r w:rsidRPr="00624256">
              <w:rPr>
                <w:b/>
                <w:spacing w:val="-8"/>
                <w:sz w:val="28"/>
                <w:szCs w:val="28"/>
              </w:rPr>
              <w:t>10</w:t>
            </w:r>
            <w:r>
              <w:rPr>
                <w:b/>
                <w:spacing w:val="-8"/>
                <w:sz w:val="28"/>
                <w:szCs w:val="28"/>
              </w:rPr>
              <w:t>7</w:t>
            </w:r>
            <w:r w:rsidRPr="00C161BD">
              <w:rPr>
                <w:b/>
                <w:spacing w:val="-8"/>
                <w:sz w:val="28"/>
                <w:szCs w:val="28"/>
              </w:rPr>
              <w:t>.</w:t>
            </w:r>
            <w:r w:rsidRPr="002B24C2">
              <w:rPr>
                <w:spacing w:val="-8"/>
                <w:sz w:val="28"/>
                <w:szCs w:val="28"/>
              </w:rPr>
              <w:t xml:space="preserve">№ </w:t>
            </w:r>
            <w:r>
              <w:rPr>
                <w:spacing w:val="-8"/>
                <w:sz w:val="28"/>
                <w:szCs w:val="28"/>
              </w:rPr>
              <w:t>15</w:t>
            </w:r>
            <w:r w:rsidRPr="002B24C2">
              <w:rPr>
                <w:spacing w:val="-8"/>
                <w:sz w:val="28"/>
                <w:szCs w:val="28"/>
              </w:rPr>
              <w:t>.  Электромагнитные колебания</w:t>
            </w:r>
          </w:p>
        </w:tc>
        <w:tc>
          <w:tcPr>
            <w:tcW w:w="1418" w:type="dxa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>(пр</w:t>
            </w:r>
            <w:proofErr w:type="gramStart"/>
            <w:r>
              <w:rPr>
                <w:bCs/>
                <w:sz w:val="28"/>
                <w:szCs w:val="28"/>
              </w:rPr>
              <w:t>1</w:t>
            </w:r>
            <w:proofErr w:type="gramEnd"/>
            <w:r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rPr>
          <w:trHeight w:val="339"/>
        </w:trPr>
        <w:tc>
          <w:tcPr>
            <w:tcW w:w="2168" w:type="dxa"/>
            <w:vMerge w:val="restart"/>
          </w:tcPr>
          <w:p w:rsidR="00B731F1" w:rsidRPr="002B24C2" w:rsidRDefault="00B731F1" w:rsidP="002808E6">
            <w:pPr>
              <w:rPr>
                <w:sz w:val="28"/>
                <w:szCs w:val="28"/>
              </w:rPr>
            </w:pPr>
          </w:p>
          <w:p w:rsidR="00B731F1" w:rsidRPr="002B24C2" w:rsidRDefault="00B731F1" w:rsidP="007D5324">
            <w:pPr>
              <w:rPr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lastRenderedPageBreak/>
              <w:t xml:space="preserve">Тема </w:t>
            </w:r>
            <w:r>
              <w:rPr>
                <w:b/>
                <w:sz w:val="28"/>
                <w:szCs w:val="28"/>
              </w:rPr>
              <w:t>4.4</w:t>
            </w:r>
            <w:r w:rsidRPr="002B24C2">
              <w:rPr>
                <w:b/>
                <w:sz w:val="28"/>
                <w:szCs w:val="28"/>
              </w:rPr>
              <w:t>. Электромагнитные  волны</w:t>
            </w:r>
          </w:p>
        </w:tc>
        <w:tc>
          <w:tcPr>
            <w:tcW w:w="9989" w:type="dxa"/>
          </w:tcPr>
          <w:p w:rsidR="00B731F1" w:rsidRPr="002B24C2" w:rsidRDefault="00B731F1" w:rsidP="002808E6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lastRenderedPageBreak/>
              <w:t>Содержание учебного материала</w:t>
            </w:r>
          </w:p>
        </w:tc>
        <w:tc>
          <w:tcPr>
            <w:tcW w:w="1418" w:type="dxa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2B24C2">
              <w:rPr>
                <w:b/>
                <w:bCs/>
                <w:sz w:val="28"/>
                <w:szCs w:val="28"/>
              </w:rPr>
              <w:t xml:space="preserve"> 5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rPr>
          <w:trHeight w:val="339"/>
        </w:trPr>
        <w:tc>
          <w:tcPr>
            <w:tcW w:w="2168" w:type="dxa"/>
            <w:vMerge/>
          </w:tcPr>
          <w:p w:rsidR="00B731F1" w:rsidRPr="002B24C2" w:rsidRDefault="00B731F1" w:rsidP="002808E6">
            <w:pPr>
              <w:rPr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3776B9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108</w:t>
            </w:r>
            <w:r w:rsidRPr="00C161BD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 xml:space="preserve"> Электромагнитное поле как особый вид материи.</w:t>
            </w:r>
          </w:p>
          <w:p w:rsidR="00B731F1" w:rsidRPr="002B24C2" w:rsidRDefault="00B731F1" w:rsidP="003776B9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109</w:t>
            </w:r>
            <w:r w:rsidRPr="00C161BD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 xml:space="preserve"> Электромагнитные  волны.</w:t>
            </w:r>
          </w:p>
          <w:p w:rsidR="00B731F1" w:rsidRPr="002B24C2" w:rsidRDefault="00B731F1" w:rsidP="00C14D04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110</w:t>
            </w:r>
            <w:r w:rsidRPr="00C161BD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>Вибратор Герца. Открытый колебательный контур.</w:t>
            </w:r>
          </w:p>
        </w:tc>
        <w:tc>
          <w:tcPr>
            <w:tcW w:w="1418" w:type="dxa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355" w:type="dxa"/>
            <w:vMerge w:val="restart"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rPr>
          <w:trHeight w:val="559"/>
        </w:trPr>
        <w:tc>
          <w:tcPr>
            <w:tcW w:w="2168" w:type="dxa"/>
            <w:vMerge/>
          </w:tcPr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  <w:r w:rsidRPr="002B24C2">
              <w:rPr>
                <w:spacing w:val="-8"/>
                <w:sz w:val="28"/>
                <w:szCs w:val="28"/>
              </w:rPr>
              <w:t xml:space="preserve"> Практическое занятие. </w:t>
            </w:r>
          </w:p>
          <w:p w:rsidR="00B731F1" w:rsidRPr="002B24C2" w:rsidRDefault="00B731F1" w:rsidP="00C14D04">
            <w:pPr>
              <w:rPr>
                <w:spacing w:val="-8"/>
                <w:sz w:val="28"/>
                <w:szCs w:val="28"/>
              </w:rPr>
            </w:pPr>
            <w:r>
              <w:rPr>
                <w:b/>
                <w:spacing w:val="-8"/>
                <w:sz w:val="28"/>
                <w:szCs w:val="28"/>
              </w:rPr>
              <w:t>111</w:t>
            </w:r>
            <w:r w:rsidRPr="002B24C2">
              <w:rPr>
                <w:spacing w:val="-8"/>
                <w:sz w:val="28"/>
                <w:szCs w:val="28"/>
              </w:rPr>
              <w:t>№</w:t>
            </w:r>
            <w:r>
              <w:rPr>
                <w:spacing w:val="-8"/>
                <w:sz w:val="28"/>
                <w:szCs w:val="28"/>
              </w:rPr>
              <w:t>16</w:t>
            </w:r>
            <w:r w:rsidRPr="002B24C2">
              <w:rPr>
                <w:spacing w:val="-8"/>
                <w:sz w:val="28"/>
                <w:szCs w:val="28"/>
              </w:rPr>
              <w:t xml:space="preserve">  Электромагнитные волны.</w:t>
            </w:r>
          </w:p>
        </w:tc>
        <w:tc>
          <w:tcPr>
            <w:tcW w:w="1418" w:type="dxa"/>
          </w:tcPr>
          <w:p w:rsidR="00B731F1" w:rsidRPr="002B24C2" w:rsidRDefault="00B731F1" w:rsidP="00C14D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1(пр</w:t>
            </w:r>
            <w:proofErr w:type="gramStart"/>
            <w:r>
              <w:rPr>
                <w:bCs/>
                <w:sz w:val="28"/>
                <w:szCs w:val="28"/>
              </w:rPr>
              <w:t>1</w:t>
            </w:r>
            <w:proofErr w:type="gramEnd"/>
            <w:r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rPr>
          <w:trHeight w:val="559"/>
        </w:trPr>
        <w:tc>
          <w:tcPr>
            <w:tcW w:w="2168" w:type="dxa"/>
            <w:vMerge/>
          </w:tcPr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2808E6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Контрольная работа:</w:t>
            </w:r>
          </w:p>
          <w:p w:rsidR="00B731F1" w:rsidRPr="002B24C2" w:rsidRDefault="00B731F1" w:rsidP="003D0E99">
            <w:pPr>
              <w:rPr>
                <w:spacing w:val="-8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112</w:t>
            </w:r>
            <w:r w:rsidRPr="00C161BD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 xml:space="preserve">№ </w:t>
            </w:r>
            <w:r>
              <w:rPr>
                <w:sz w:val="28"/>
                <w:szCs w:val="28"/>
              </w:rPr>
              <w:t>9</w:t>
            </w:r>
            <w:r w:rsidRPr="002B24C2">
              <w:rPr>
                <w:sz w:val="28"/>
                <w:szCs w:val="28"/>
              </w:rPr>
              <w:t>.    Электромагнитные колебания и  волны</w:t>
            </w:r>
          </w:p>
        </w:tc>
        <w:tc>
          <w:tcPr>
            <w:tcW w:w="1418" w:type="dxa"/>
          </w:tcPr>
          <w:p w:rsidR="00B731F1" w:rsidRPr="002B24C2" w:rsidRDefault="00B731F1" w:rsidP="00C14D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1(к</w:t>
            </w:r>
            <w:proofErr w:type="gramStart"/>
            <w:r>
              <w:rPr>
                <w:bCs/>
                <w:sz w:val="28"/>
                <w:szCs w:val="28"/>
              </w:rPr>
              <w:t>1</w:t>
            </w:r>
            <w:proofErr w:type="gramEnd"/>
            <w:r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rPr>
          <w:trHeight w:val="251"/>
        </w:trPr>
        <w:tc>
          <w:tcPr>
            <w:tcW w:w="2168" w:type="dxa"/>
          </w:tcPr>
          <w:p w:rsidR="00B731F1" w:rsidRPr="002B24C2" w:rsidRDefault="00B731F1" w:rsidP="002808E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5 Световые явления.</w:t>
            </w:r>
          </w:p>
        </w:tc>
        <w:tc>
          <w:tcPr>
            <w:tcW w:w="9989" w:type="dxa"/>
          </w:tcPr>
          <w:p w:rsidR="00B731F1" w:rsidRPr="002B24C2" w:rsidRDefault="00B731F1" w:rsidP="002808E6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B731F1" w:rsidRPr="002B24C2" w:rsidRDefault="00B731F1" w:rsidP="00F672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1355" w:type="dxa"/>
            <w:vMerge w:val="restart"/>
            <w:shd w:val="clear" w:color="auto" w:fill="auto"/>
          </w:tcPr>
          <w:p w:rsidR="00AF5309" w:rsidRPr="00032C5C" w:rsidRDefault="00B731F1" w:rsidP="00AF5309">
            <w:pPr>
              <w:spacing w:before="120" w:after="120"/>
              <w:jc w:val="center"/>
              <w:rPr>
                <w:b/>
              </w:rPr>
            </w:pPr>
            <w:proofErr w:type="gramStart"/>
            <w:r w:rsidRPr="00B731F1">
              <w:rPr>
                <w:b/>
              </w:rPr>
              <w:t>ОК</w:t>
            </w:r>
            <w:proofErr w:type="gramEnd"/>
            <w:r w:rsidRPr="00B731F1">
              <w:rPr>
                <w:b/>
              </w:rPr>
              <w:t xml:space="preserve"> 0</w:t>
            </w:r>
            <w:r w:rsidR="002D0952">
              <w:rPr>
                <w:b/>
              </w:rPr>
              <w:t>3</w:t>
            </w:r>
            <w:r w:rsidRPr="00B731F1">
              <w:rPr>
                <w:b/>
              </w:rPr>
              <w:t>, ОК 0</w:t>
            </w:r>
            <w:r w:rsidR="002D0952">
              <w:rPr>
                <w:b/>
              </w:rPr>
              <w:t>6</w:t>
            </w:r>
            <w:r w:rsidRPr="00B731F1">
              <w:rPr>
                <w:b/>
              </w:rPr>
              <w:t>, ОК 0</w:t>
            </w:r>
            <w:r w:rsidR="002D0952">
              <w:rPr>
                <w:b/>
              </w:rPr>
              <w:t>7</w:t>
            </w:r>
            <w:r w:rsidRPr="00B731F1">
              <w:rPr>
                <w:b/>
              </w:rPr>
              <w:t xml:space="preserve">, </w:t>
            </w:r>
            <w:r w:rsidR="002D0952">
              <w:rPr>
                <w:b/>
              </w:rPr>
              <w:t xml:space="preserve"> </w:t>
            </w:r>
            <w:r w:rsidR="00AF5309" w:rsidRPr="00032C5C">
              <w:rPr>
                <w:b/>
              </w:rPr>
              <w:t xml:space="preserve"> </w:t>
            </w:r>
            <w:r w:rsidR="00AF5309">
              <w:rPr>
                <w:b/>
              </w:rPr>
              <w:t>ЛР 1,9,10</w:t>
            </w:r>
          </w:p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rPr>
          <w:trHeight w:val="385"/>
        </w:trPr>
        <w:tc>
          <w:tcPr>
            <w:tcW w:w="2168" w:type="dxa"/>
            <w:vMerge w:val="restart"/>
          </w:tcPr>
          <w:p w:rsidR="00B731F1" w:rsidRDefault="00B731F1" w:rsidP="007D5324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 xml:space="preserve">Тема </w:t>
            </w:r>
            <w:r>
              <w:rPr>
                <w:b/>
                <w:sz w:val="28"/>
                <w:szCs w:val="28"/>
              </w:rPr>
              <w:t>5.1</w:t>
            </w:r>
            <w:r w:rsidRPr="002B24C2">
              <w:rPr>
                <w:b/>
                <w:sz w:val="28"/>
                <w:szCs w:val="28"/>
              </w:rPr>
              <w:t>. Оптика</w:t>
            </w:r>
          </w:p>
        </w:tc>
        <w:tc>
          <w:tcPr>
            <w:tcW w:w="9989" w:type="dxa"/>
          </w:tcPr>
          <w:p w:rsidR="00B731F1" w:rsidRDefault="00B731F1" w:rsidP="002808E6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418" w:type="dxa"/>
          </w:tcPr>
          <w:p w:rsidR="00B731F1" w:rsidRPr="002B24C2" w:rsidRDefault="00B731F1" w:rsidP="00F672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2B24C2">
              <w:rPr>
                <w:b/>
                <w:bCs/>
                <w:sz w:val="28"/>
                <w:szCs w:val="28"/>
              </w:rPr>
              <w:t>1</w:t>
            </w: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rPr>
          <w:trHeight w:val="310"/>
        </w:trPr>
        <w:tc>
          <w:tcPr>
            <w:tcW w:w="2168" w:type="dxa"/>
            <w:vMerge/>
          </w:tcPr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Default="00B731F1" w:rsidP="002808E6">
            <w:pPr>
              <w:rPr>
                <w:spacing w:val="-8"/>
                <w:sz w:val="28"/>
                <w:szCs w:val="28"/>
              </w:rPr>
            </w:pPr>
            <w:r>
              <w:rPr>
                <w:b/>
                <w:spacing w:val="-8"/>
                <w:sz w:val="28"/>
                <w:szCs w:val="28"/>
              </w:rPr>
              <w:t>113-114</w:t>
            </w:r>
            <w:r w:rsidRPr="00685AA9">
              <w:rPr>
                <w:b/>
                <w:spacing w:val="-8"/>
                <w:sz w:val="28"/>
                <w:szCs w:val="28"/>
              </w:rPr>
              <w:t>.</w:t>
            </w:r>
            <w:r w:rsidRPr="002B24C2">
              <w:rPr>
                <w:spacing w:val="-8"/>
                <w:sz w:val="28"/>
                <w:szCs w:val="28"/>
              </w:rPr>
              <w:t>Скорость распространения  света. Законы отражения и преломления света.</w:t>
            </w:r>
          </w:p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  <w:r w:rsidRPr="00C14D04">
              <w:rPr>
                <w:b/>
                <w:spacing w:val="-8"/>
                <w:sz w:val="28"/>
                <w:szCs w:val="28"/>
              </w:rPr>
              <w:t>11</w:t>
            </w:r>
            <w:r>
              <w:rPr>
                <w:b/>
                <w:spacing w:val="-8"/>
                <w:sz w:val="28"/>
                <w:szCs w:val="28"/>
              </w:rPr>
              <w:t>5</w:t>
            </w:r>
            <w:r w:rsidRPr="00C14D04">
              <w:rPr>
                <w:b/>
                <w:spacing w:val="-8"/>
                <w:sz w:val="28"/>
                <w:szCs w:val="28"/>
              </w:rPr>
              <w:t>.</w:t>
            </w:r>
            <w:r>
              <w:rPr>
                <w:spacing w:val="-8"/>
                <w:sz w:val="28"/>
                <w:szCs w:val="28"/>
              </w:rPr>
              <w:t xml:space="preserve">  Построение изображения в линзе</w:t>
            </w:r>
          </w:p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  <w:r>
              <w:rPr>
                <w:b/>
                <w:spacing w:val="-8"/>
                <w:sz w:val="28"/>
                <w:szCs w:val="28"/>
              </w:rPr>
              <w:t>116</w:t>
            </w:r>
            <w:r w:rsidRPr="00685AA9">
              <w:rPr>
                <w:b/>
                <w:spacing w:val="-8"/>
                <w:sz w:val="28"/>
                <w:szCs w:val="28"/>
              </w:rPr>
              <w:t>.</w:t>
            </w:r>
            <w:r w:rsidRPr="002B24C2">
              <w:rPr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2B24C2">
              <w:rPr>
                <w:spacing w:val="-8"/>
                <w:sz w:val="28"/>
                <w:szCs w:val="28"/>
              </w:rPr>
              <w:t>Линзы</w:t>
            </w:r>
            <w:proofErr w:type="gramStart"/>
            <w:r w:rsidRPr="002B24C2">
              <w:rPr>
                <w:spacing w:val="-8"/>
                <w:sz w:val="28"/>
                <w:szCs w:val="28"/>
              </w:rPr>
              <w:t>.О</w:t>
            </w:r>
            <w:proofErr w:type="gramEnd"/>
            <w:r w:rsidRPr="002B24C2">
              <w:rPr>
                <w:spacing w:val="-8"/>
                <w:sz w:val="28"/>
                <w:szCs w:val="28"/>
              </w:rPr>
              <w:t>птические</w:t>
            </w:r>
            <w:proofErr w:type="spellEnd"/>
            <w:r w:rsidRPr="002B24C2">
              <w:rPr>
                <w:spacing w:val="-8"/>
                <w:sz w:val="28"/>
                <w:szCs w:val="28"/>
              </w:rPr>
              <w:t xml:space="preserve"> приборы</w:t>
            </w:r>
          </w:p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  <w:r>
              <w:rPr>
                <w:b/>
                <w:spacing w:val="-8"/>
                <w:sz w:val="28"/>
                <w:szCs w:val="28"/>
              </w:rPr>
              <w:t>117</w:t>
            </w:r>
            <w:r w:rsidRPr="00685AA9">
              <w:rPr>
                <w:b/>
                <w:spacing w:val="-8"/>
                <w:sz w:val="28"/>
                <w:szCs w:val="28"/>
              </w:rPr>
              <w:t>.</w:t>
            </w:r>
            <w:r w:rsidRPr="002B24C2">
              <w:rPr>
                <w:spacing w:val="-8"/>
                <w:sz w:val="28"/>
                <w:szCs w:val="28"/>
              </w:rPr>
              <w:t xml:space="preserve"> Интерференция света. Интерференция в тонких пленках.</w:t>
            </w:r>
          </w:p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  <w:r>
              <w:rPr>
                <w:b/>
                <w:spacing w:val="-8"/>
                <w:sz w:val="28"/>
                <w:szCs w:val="28"/>
              </w:rPr>
              <w:t>118</w:t>
            </w:r>
            <w:r w:rsidRPr="00685AA9">
              <w:rPr>
                <w:b/>
                <w:spacing w:val="-8"/>
                <w:sz w:val="28"/>
                <w:szCs w:val="28"/>
              </w:rPr>
              <w:t>.</w:t>
            </w:r>
            <w:r w:rsidRPr="002B24C2">
              <w:rPr>
                <w:spacing w:val="-8"/>
                <w:sz w:val="28"/>
                <w:szCs w:val="28"/>
              </w:rPr>
              <w:t xml:space="preserve">Дифракция </w:t>
            </w:r>
            <w:proofErr w:type="spellStart"/>
            <w:r w:rsidRPr="002B24C2">
              <w:rPr>
                <w:spacing w:val="-8"/>
                <w:sz w:val="28"/>
                <w:szCs w:val="28"/>
              </w:rPr>
              <w:t>света</w:t>
            </w:r>
            <w:proofErr w:type="gramStart"/>
            <w:r w:rsidRPr="002B24C2">
              <w:rPr>
                <w:spacing w:val="-8"/>
                <w:sz w:val="28"/>
                <w:szCs w:val="28"/>
              </w:rPr>
              <w:t>.П</w:t>
            </w:r>
            <w:proofErr w:type="gramEnd"/>
            <w:r w:rsidRPr="002B24C2">
              <w:rPr>
                <w:spacing w:val="-8"/>
                <w:sz w:val="28"/>
                <w:szCs w:val="28"/>
              </w:rPr>
              <w:t>оляризация</w:t>
            </w:r>
            <w:proofErr w:type="spellEnd"/>
            <w:r w:rsidRPr="002B24C2">
              <w:rPr>
                <w:spacing w:val="-8"/>
                <w:sz w:val="28"/>
                <w:szCs w:val="28"/>
              </w:rPr>
              <w:t xml:space="preserve">  света. Спектры испускания. Спектры поглощения.</w:t>
            </w:r>
          </w:p>
          <w:p w:rsidR="00B731F1" w:rsidRPr="002B24C2" w:rsidRDefault="00B731F1" w:rsidP="00BC4F1A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1418" w:type="dxa"/>
          </w:tcPr>
          <w:p w:rsidR="00B731F1" w:rsidRPr="002B24C2" w:rsidRDefault="00B731F1" w:rsidP="00F672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685AA9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rPr>
          <w:trHeight w:val="310"/>
        </w:trPr>
        <w:tc>
          <w:tcPr>
            <w:tcW w:w="2168" w:type="dxa"/>
            <w:vMerge/>
          </w:tcPr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3776B9">
            <w:pPr>
              <w:rPr>
                <w:spacing w:val="-8"/>
                <w:sz w:val="28"/>
                <w:szCs w:val="28"/>
              </w:rPr>
            </w:pPr>
            <w:r w:rsidRPr="002B24C2">
              <w:rPr>
                <w:spacing w:val="-8"/>
                <w:sz w:val="28"/>
                <w:szCs w:val="28"/>
              </w:rPr>
              <w:t xml:space="preserve">Лабораторная работа  </w:t>
            </w:r>
          </w:p>
          <w:p w:rsidR="00B731F1" w:rsidRPr="002B24C2" w:rsidRDefault="00B731F1" w:rsidP="003D0E99">
            <w:pPr>
              <w:rPr>
                <w:spacing w:val="-8"/>
                <w:sz w:val="28"/>
                <w:szCs w:val="28"/>
              </w:rPr>
            </w:pPr>
            <w:r>
              <w:rPr>
                <w:b/>
                <w:spacing w:val="-8"/>
                <w:sz w:val="28"/>
                <w:szCs w:val="28"/>
              </w:rPr>
              <w:t>119-120</w:t>
            </w:r>
            <w:r w:rsidRPr="00685AA9">
              <w:rPr>
                <w:b/>
                <w:spacing w:val="-8"/>
                <w:sz w:val="28"/>
                <w:szCs w:val="28"/>
              </w:rPr>
              <w:t>.</w:t>
            </w:r>
            <w:r w:rsidRPr="002B24C2">
              <w:rPr>
                <w:spacing w:val="-8"/>
                <w:sz w:val="28"/>
                <w:szCs w:val="28"/>
              </w:rPr>
              <w:t>№</w:t>
            </w:r>
            <w:r>
              <w:rPr>
                <w:spacing w:val="-8"/>
                <w:sz w:val="28"/>
                <w:szCs w:val="28"/>
              </w:rPr>
              <w:t>5</w:t>
            </w:r>
            <w:r w:rsidRPr="002B24C2">
              <w:rPr>
                <w:spacing w:val="-8"/>
                <w:sz w:val="28"/>
                <w:szCs w:val="28"/>
              </w:rPr>
              <w:t>.  Измерение показателя преломления стекла. Определение оптической силы и фокусного расстояния собирающей линзы.</w:t>
            </w:r>
          </w:p>
        </w:tc>
        <w:tc>
          <w:tcPr>
            <w:tcW w:w="1418" w:type="dxa"/>
          </w:tcPr>
          <w:p w:rsidR="00B731F1" w:rsidRPr="002B24C2" w:rsidRDefault="00B731F1" w:rsidP="00F672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>(л</w:t>
            </w:r>
            <w:proofErr w:type="gramStart"/>
            <w:r>
              <w:rPr>
                <w:bCs/>
                <w:sz w:val="28"/>
                <w:szCs w:val="28"/>
              </w:rPr>
              <w:t>2</w:t>
            </w:r>
            <w:proofErr w:type="gramEnd"/>
            <w:r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B731F1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rPr>
          <w:trHeight w:val="923"/>
        </w:trPr>
        <w:tc>
          <w:tcPr>
            <w:tcW w:w="2168" w:type="dxa"/>
            <w:vMerge/>
          </w:tcPr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3776B9">
            <w:pPr>
              <w:rPr>
                <w:spacing w:val="-8"/>
                <w:sz w:val="28"/>
                <w:szCs w:val="28"/>
              </w:rPr>
            </w:pPr>
            <w:r w:rsidRPr="002B24C2">
              <w:rPr>
                <w:spacing w:val="-8"/>
                <w:sz w:val="28"/>
                <w:szCs w:val="28"/>
              </w:rPr>
              <w:t>Практическое занятие.</w:t>
            </w:r>
          </w:p>
          <w:p w:rsidR="00B731F1" w:rsidRPr="002B24C2" w:rsidRDefault="00B731F1" w:rsidP="003776B9">
            <w:pPr>
              <w:rPr>
                <w:spacing w:val="-8"/>
                <w:sz w:val="28"/>
                <w:szCs w:val="28"/>
              </w:rPr>
            </w:pPr>
            <w:r>
              <w:rPr>
                <w:b/>
                <w:spacing w:val="-8"/>
                <w:sz w:val="28"/>
                <w:szCs w:val="28"/>
              </w:rPr>
              <w:t>121</w:t>
            </w:r>
            <w:r w:rsidRPr="00685AA9">
              <w:rPr>
                <w:b/>
                <w:spacing w:val="-8"/>
                <w:sz w:val="28"/>
                <w:szCs w:val="28"/>
              </w:rPr>
              <w:t>.</w:t>
            </w:r>
            <w:r w:rsidRPr="002B24C2">
              <w:rPr>
                <w:spacing w:val="-8"/>
                <w:sz w:val="28"/>
                <w:szCs w:val="28"/>
              </w:rPr>
              <w:t>№1</w:t>
            </w:r>
            <w:r>
              <w:rPr>
                <w:spacing w:val="-8"/>
                <w:sz w:val="28"/>
                <w:szCs w:val="28"/>
              </w:rPr>
              <w:t>7</w:t>
            </w:r>
            <w:r w:rsidRPr="002B24C2">
              <w:rPr>
                <w:spacing w:val="-8"/>
                <w:sz w:val="28"/>
                <w:szCs w:val="28"/>
              </w:rPr>
              <w:t xml:space="preserve"> Законы отражения и преломления света.</w:t>
            </w:r>
          </w:p>
          <w:p w:rsidR="00B731F1" w:rsidRPr="002B24C2" w:rsidRDefault="00B731F1" w:rsidP="003776B9">
            <w:pPr>
              <w:rPr>
                <w:spacing w:val="-8"/>
                <w:sz w:val="28"/>
                <w:szCs w:val="28"/>
              </w:rPr>
            </w:pPr>
            <w:r>
              <w:rPr>
                <w:b/>
                <w:spacing w:val="-8"/>
                <w:sz w:val="28"/>
                <w:szCs w:val="28"/>
              </w:rPr>
              <w:t>122-123</w:t>
            </w:r>
            <w:r w:rsidRPr="00685AA9">
              <w:rPr>
                <w:b/>
                <w:spacing w:val="-8"/>
                <w:sz w:val="28"/>
                <w:szCs w:val="28"/>
              </w:rPr>
              <w:t>.</w:t>
            </w:r>
            <w:r w:rsidRPr="002B24C2">
              <w:rPr>
                <w:spacing w:val="-8"/>
                <w:sz w:val="28"/>
                <w:szCs w:val="28"/>
              </w:rPr>
              <w:t>№</w:t>
            </w:r>
            <w:r>
              <w:rPr>
                <w:spacing w:val="-8"/>
                <w:sz w:val="28"/>
                <w:szCs w:val="28"/>
              </w:rPr>
              <w:t>18</w:t>
            </w:r>
            <w:r w:rsidRPr="002B24C2">
              <w:rPr>
                <w:spacing w:val="-8"/>
                <w:sz w:val="28"/>
                <w:szCs w:val="28"/>
              </w:rPr>
              <w:t xml:space="preserve"> Построение в линзах. Формула тонкой линзы.</w:t>
            </w:r>
          </w:p>
          <w:p w:rsidR="00B731F1" w:rsidRPr="002B24C2" w:rsidRDefault="00B731F1" w:rsidP="0075633D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1418" w:type="dxa"/>
          </w:tcPr>
          <w:p w:rsidR="00B731F1" w:rsidRPr="002B24C2" w:rsidRDefault="00B731F1" w:rsidP="00F672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 xml:space="preserve"> 3</w:t>
            </w:r>
            <w:r>
              <w:rPr>
                <w:bCs/>
                <w:sz w:val="28"/>
                <w:szCs w:val="28"/>
              </w:rPr>
              <w:t>(пр3)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B731F1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rPr>
          <w:trHeight w:val="473"/>
        </w:trPr>
        <w:tc>
          <w:tcPr>
            <w:tcW w:w="2168" w:type="dxa"/>
            <w:vMerge/>
          </w:tcPr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  <w:r w:rsidRPr="002B24C2">
              <w:rPr>
                <w:spacing w:val="-8"/>
                <w:sz w:val="28"/>
                <w:szCs w:val="28"/>
              </w:rPr>
              <w:t xml:space="preserve">Контрольная работа: </w:t>
            </w:r>
          </w:p>
          <w:p w:rsidR="00B731F1" w:rsidRPr="002B24C2" w:rsidRDefault="00B731F1" w:rsidP="003D0E99">
            <w:pPr>
              <w:rPr>
                <w:spacing w:val="-8"/>
                <w:sz w:val="28"/>
                <w:szCs w:val="28"/>
              </w:rPr>
            </w:pPr>
            <w:r>
              <w:rPr>
                <w:b/>
                <w:spacing w:val="-8"/>
                <w:sz w:val="28"/>
                <w:szCs w:val="28"/>
              </w:rPr>
              <w:t>124</w:t>
            </w:r>
            <w:r w:rsidRPr="002B24C2">
              <w:rPr>
                <w:spacing w:val="-8"/>
                <w:sz w:val="28"/>
                <w:szCs w:val="28"/>
              </w:rPr>
              <w:t>№</w:t>
            </w:r>
            <w:r w:rsidRPr="00685AA9">
              <w:rPr>
                <w:spacing w:val="-8"/>
                <w:sz w:val="28"/>
                <w:szCs w:val="28"/>
              </w:rPr>
              <w:t>1</w:t>
            </w:r>
            <w:r>
              <w:rPr>
                <w:spacing w:val="-8"/>
                <w:sz w:val="28"/>
                <w:szCs w:val="28"/>
              </w:rPr>
              <w:t>0</w:t>
            </w:r>
            <w:r w:rsidRPr="002B24C2">
              <w:rPr>
                <w:spacing w:val="-8"/>
                <w:sz w:val="28"/>
                <w:szCs w:val="28"/>
              </w:rPr>
              <w:t xml:space="preserve">.Световые  волны </w:t>
            </w:r>
          </w:p>
        </w:tc>
        <w:tc>
          <w:tcPr>
            <w:tcW w:w="1418" w:type="dxa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>(к</w:t>
            </w:r>
            <w:proofErr w:type="gramStart"/>
            <w:r>
              <w:rPr>
                <w:bCs/>
                <w:sz w:val="28"/>
                <w:szCs w:val="28"/>
              </w:rPr>
              <w:t>1</w:t>
            </w:r>
            <w:proofErr w:type="gramEnd"/>
            <w:r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685AA9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rPr>
          <w:trHeight w:val="310"/>
        </w:trPr>
        <w:tc>
          <w:tcPr>
            <w:tcW w:w="2168" w:type="dxa"/>
          </w:tcPr>
          <w:p w:rsidR="00B731F1" w:rsidRPr="002B24C2" w:rsidRDefault="00B731F1" w:rsidP="007D5324">
            <w:pPr>
              <w:rPr>
                <w:b/>
                <w:spacing w:val="-8"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>Раздел</w:t>
            </w:r>
            <w:r>
              <w:rPr>
                <w:b/>
                <w:sz w:val="28"/>
                <w:szCs w:val="28"/>
              </w:rPr>
              <w:t xml:space="preserve"> 6</w:t>
            </w:r>
            <w:r w:rsidRPr="002B24C2">
              <w:rPr>
                <w:b/>
                <w:sz w:val="28"/>
                <w:szCs w:val="28"/>
              </w:rPr>
              <w:t>.  Элементы квантовой физики</w:t>
            </w:r>
          </w:p>
        </w:tc>
        <w:tc>
          <w:tcPr>
            <w:tcW w:w="9989" w:type="dxa"/>
          </w:tcPr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1418" w:type="dxa"/>
          </w:tcPr>
          <w:p w:rsidR="00B731F1" w:rsidRPr="002B24C2" w:rsidRDefault="00B731F1" w:rsidP="00B84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3D0E99">
        <w:tblPrEx>
          <w:tblLook w:val="01E0" w:firstRow="1" w:lastRow="1" w:firstColumn="1" w:lastColumn="1" w:noHBand="0" w:noVBand="0"/>
        </w:tblPrEx>
        <w:trPr>
          <w:trHeight w:val="416"/>
        </w:trPr>
        <w:tc>
          <w:tcPr>
            <w:tcW w:w="2168" w:type="dxa"/>
            <w:vMerge w:val="restart"/>
          </w:tcPr>
          <w:p w:rsidR="00B731F1" w:rsidRPr="002B24C2" w:rsidRDefault="00B731F1" w:rsidP="002808E6">
            <w:pPr>
              <w:rPr>
                <w:b/>
                <w:spacing w:val="-8"/>
                <w:sz w:val="28"/>
                <w:szCs w:val="28"/>
              </w:rPr>
            </w:pPr>
            <w:r w:rsidRPr="002B24C2">
              <w:rPr>
                <w:b/>
                <w:spacing w:val="-8"/>
                <w:sz w:val="28"/>
                <w:szCs w:val="28"/>
              </w:rPr>
              <w:t xml:space="preserve"> Тема  </w:t>
            </w:r>
            <w:r>
              <w:rPr>
                <w:b/>
                <w:spacing w:val="-8"/>
                <w:sz w:val="28"/>
                <w:szCs w:val="28"/>
              </w:rPr>
              <w:t>6</w:t>
            </w:r>
            <w:r w:rsidRPr="002B24C2">
              <w:rPr>
                <w:b/>
                <w:spacing w:val="-8"/>
                <w:sz w:val="28"/>
                <w:szCs w:val="28"/>
              </w:rPr>
              <w:t xml:space="preserve">.1.   </w:t>
            </w:r>
            <w:r w:rsidRPr="002B24C2">
              <w:rPr>
                <w:b/>
                <w:spacing w:val="-8"/>
                <w:sz w:val="28"/>
                <w:szCs w:val="28"/>
              </w:rPr>
              <w:lastRenderedPageBreak/>
              <w:t>Квантовая физика. Физика атома.</w:t>
            </w:r>
          </w:p>
          <w:p w:rsidR="00B731F1" w:rsidRPr="002B24C2" w:rsidRDefault="00B731F1" w:rsidP="002808E6">
            <w:pPr>
              <w:rPr>
                <w:b/>
                <w:spacing w:val="-8"/>
                <w:sz w:val="28"/>
                <w:szCs w:val="28"/>
              </w:rPr>
            </w:pPr>
            <w:r w:rsidRPr="002B24C2">
              <w:rPr>
                <w:b/>
                <w:spacing w:val="-8"/>
                <w:sz w:val="28"/>
                <w:szCs w:val="28"/>
              </w:rPr>
              <w:t>Физика атомного ядра</w:t>
            </w:r>
          </w:p>
        </w:tc>
        <w:tc>
          <w:tcPr>
            <w:tcW w:w="9989" w:type="dxa"/>
          </w:tcPr>
          <w:p w:rsidR="00B731F1" w:rsidRPr="002B24C2" w:rsidRDefault="00B731F1" w:rsidP="002808E6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lastRenderedPageBreak/>
              <w:t>Содержание учебного материала</w:t>
            </w:r>
          </w:p>
        </w:tc>
        <w:tc>
          <w:tcPr>
            <w:tcW w:w="1418" w:type="dxa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55" w:type="dxa"/>
            <w:vMerge w:val="restart"/>
            <w:shd w:val="clear" w:color="auto" w:fill="auto"/>
          </w:tcPr>
          <w:p w:rsidR="00AF5309" w:rsidRPr="00032C5C" w:rsidRDefault="00B731F1" w:rsidP="00AF5309">
            <w:pPr>
              <w:spacing w:before="120" w:after="120"/>
              <w:jc w:val="center"/>
              <w:rPr>
                <w:b/>
              </w:rPr>
            </w:pPr>
            <w:proofErr w:type="gramStart"/>
            <w:r w:rsidRPr="00B731F1">
              <w:rPr>
                <w:b/>
              </w:rPr>
              <w:t>ОК</w:t>
            </w:r>
            <w:proofErr w:type="gramEnd"/>
            <w:r w:rsidRPr="00B731F1">
              <w:rPr>
                <w:b/>
              </w:rPr>
              <w:t xml:space="preserve"> 0</w:t>
            </w:r>
            <w:r w:rsidR="002D0952">
              <w:rPr>
                <w:b/>
              </w:rPr>
              <w:t>3</w:t>
            </w:r>
            <w:r w:rsidRPr="00B731F1">
              <w:rPr>
                <w:b/>
              </w:rPr>
              <w:t xml:space="preserve">, </w:t>
            </w:r>
            <w:r w:rsidRPr="00B731F1">
              <w:rPr>
                <w:b/>
              </w:rPr>
              <w:lastRenderedPageBreak/>
              <w:t>ОК 0</w:t>
            </w:r>
            <w:r w:rsidR="002D0952">
              <w:rPr>
                <w:b/>
              </w:rPr>
              <w:t>6</w:t>
            </w:r>
            <w:r w:rsidRPr="00B731F1">
              <w:rPr>
                <w:b/>
              </w:rPr>
              <w:t>, ОК 0</w:t>
            </w:r>
            <w:r w:rsidR="002D0952">
              <w:rPr>
                <w:b/>
              </w:rPr>
              <w:t>7</w:t>
            </w:r>
            <w:r w:rsidRPr="00B731F1">
              <w:rPr>
                <w:b/>
              </w:rPr>
              <w:t xml:space="preserve">, </w:t>
            </w:r>
            <w:r w:rsidR="002D0952">
              <w:rPr>
                <w:b/>
              </w:rPr>
              <w:t xml:space="preserve"> </w:t>
            </w:r>
            <w:r w:rsidR="00AF5309" w:rsidRPr="00032C5C">
              <w:rPr>
                <w:b/>
              </w:rPr>
              <w:t xml:space="preserve"> </w:t>
            </w:r>
            <w:r w:rsidR="00AF5309">
              <w:rPr>
                <w:b/>
              </w:rPr>
              <w:t>ЛР 1,9,10</w:t>
            </w:r>
          </w:p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rPr>
          <w:trHeight w:val="281"/>
        </w:trPr>
        <w:tc>
          <w:tcPr>
            <w:tcW w:w="2168" w:type="dxa"/>
            <w:vMerge/>
          </w:tcPr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  <w:r>
              <w:rPr>
                <w:b/>
                <w:spacing w:val="-8"/>
                <w:sz w:val="28"/>
                <w:szCs w:val="28"/>
              </w:rPr>
              <w:t>125</w:t>
            </w:r>
            <w:r w:rsidRPr="00685AA9">
              <w:rPr>
                <w:b/>
                <w:spacing w:val="-8"/>
                <w:sz w:val="28"/>
                <w:szCs w:val="28"/>
              </w:rPr>
              <w:t>.</w:t>
            </w:r>
            <w:r w:rsidRPr="002B24C2">
              <w:rPr>
                <w:spacing w:val="-8"/>
                <w:sz w:val="28"/>
                <w:szCs w:val="28"/>
              </w:rPr>
              <w:t>Квантовая гипотеза Планка. Фотоны. Фотоэффект. Типы фотоэлементов</w:t>
            </w:r>
          </w:p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  <w:r w:rsidRPr="00685AA9">
              <w:rPr>
                <w:b/>
                <w:spacing w:val="-8"/>
                <w:sz w:val="28"/>
                <w:szCs w:val="28"/>
              </w:rPr>
              <w:t>1</w:t>
            </w:r>
            <w:r>
              <w:rPr>
                <w:b/>
                <w:spacing w:val="-8"/>
                <w:sz w:val="28"/>
                <w:szCs w:val="28"/>
              </w:rPr>
              <w:t>26</w:t>
            </w:r>
            <w:r w:rsidRPr="00685AA9">
              <w:rPr>
                <w:b/>
                <w:spacing w:val="-8"/>
                <w:sz w:val="28"/>
                <w:szCs w:val="28"/>
              </w:rPr>
              <w:t>-1</w:t>
            </w:r>
            <w:r>
              <w:rPr>
                <w:b/>
                <w:spacing w:val="-8"/>
                <w:sz w:val="28"/>
                <w:szCs w:val="28"/>
              </w:rPr>
              <w:t>27</w:t>
            </w:r>
            <w:r w:rsidRPr="00685AA9">
              <w:rPr>
                <w:b/>
                <w:spacing w:val="-8"/>
                <w:sz w:val="28"/>
                <w:szCs w:val="28"/>
              </w:rPr>
              <w:t>.</w:t>
            </w:r>
            <w:r w:rsidRPr="002B24C2">
              <w:rPr>
                <w:spacing w:val="-8"/>
                <w:sz w:val="28"/>
                <w:szCs w:val="28"/>
              </w:rPr>
              <w:t xml:space="preserve"> Развитие взглядов на строение вещества. Ядерная модель атома. Опыты резерфорда.  Модель атома водорода по Бору. Квантовые генераторы.</w:t>
            </w:r>
          </w:p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  <w:r w:rsidRPr="00685AA9">
              <w:rPr>
                <w:b/>
                <w:spacing w:val="-8"/>
                <w:sz w:val="28"/>
                <w:szCs w:val="28"/>
              </w:rPr>
              <w:t>12</w:t>
            </w:r>
            <w:r>
              <w:rPr>
                <w:b/>
                <w:spacing w:val="-8"/>
                <w:sz w:val="28"/>
                <w:szCs w:val="28"/>
              </w:rPr>
              <w:t>8</w:t>
            </w:r>
            <w:r w:rsidRPr="00685AA9">
              <w:rPr>
                <w:b/>
                <w:spacing w:val="-8"/>
                <w:sz w:val="28"/>
                <w:szCs w:val="28"/>
              </w:rPr>
              <w:t>.</w:t>
            </w:r>
            <w:r w:rsidRPr="002B24C2">
              <w:rPr>
                <w:spacing w:val="-8"/>
                <w:sz w:val="28"/>
                <w:szCs w:val="28"/>
              </w:rPr>
              <w:t xml:space="preserve"> Естественная </w:t>
            </w:r>
            <w:proofErr w:type="spellStart"/>
            <w:r w:rsidRPr="002B24C2">
              <w:rPr>
                <w:spacing w:val="-8"/>
                <w:sz w:val="28"/>
                <w:szCs w:val="28"/>
              </w:rPr>
              <w:t>радиоактивность</w:t>
            </w:r>
            <w:proofErr w:type="gramStart"/>
            <w:r w:rsidRPr="002B24C2">
              <w:rPr>
                <w:spacing w:val="-8"/>
                <w:sz w:val="28"/>
                <w:szCs w:val="28"/>
              </w:rPr>
              <w:t>.с</w:t>
            </w:r>
            <w:proofErr w:type="gramEnd"/>
            <w:r w:rsidRPr="002B24C2">
              <w:rPr>
                <w:spacing w:val="-8"/>
                <w:sz w:val="28"/>
                <w:szCs w:val="28"/>
              </w:rPr>
              <w:t>пособы</w:t>
            </w:r>
            <w:proofErr w:type="spellEnd"/>
            <w:r w:rsidRPr="002B24C2">
              <w:rPr>
                <w:spacing w:val="-8"/>
                <w:sz w:val="28"/>
                <w:szCs w:val="28"/>
              </w:rPr>
              <w:t xml:space="preserve"> наблюдения и регистрации заряженных частиц</w:t>
            </w:r>
          </w:p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  <w:r w:rsidRPr="00685AA9">
              <w:rPr>
                <w:b/>
                <w:spacing w:val="-8"/>
                <w:sz w:val="28"/>
                <w:szCs w:val="28"/>
              </w:rPr>
              <w:t>1</w:t>
            </w:r>
            <w:r>
              <w:rPr>
                <w:b/>
                <w:spacing w:val="-8"/>
                <w:sz w:val="28"/>
                <w:szCs w:val="28"/>
              </w:rPr>
              <w:t>29</w:t>
            </w:r>
            <w:r w:rsidRPr="00685AA9">
              <w:rPr>
                <w:b/>
                <w:spacing w:val="-8"/>
                <w:sz w:val="28"/>
                <w:szCs w:val="28"/>
              </w:rPr>
              <w:t>.</w:t>
            </w:r>
            <w:r w:rsidRPr="002B24C2">
              <w:rPr>
                <w:spacing w:val="-8"/>
                <w:sz w:val="28"/>
                <w:szCs w:val="28"/>
              </w:rPr>
              <w:t xml:space="preserve"> Строение атомного ядра. Ядерные реакции</w:t>
            </w:r>
          </w:p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  <w:r w:rsidRPr="00685AA9">
              <w:rPr>
                <w:b/>
                <w:spacing w:val="-8"/>
                <w:sz w:val="28"/>
                <w:szCs w:val="28"/>
              </w:rPr>
              <w:t>1</w:t>
            </w:r>
            <w:r>
              <w:rPr>
                <w:b/>
                <w:spacing w:val="-8"/>
                <w:sz w:val="28"/>
                <w:szCs w:val="28"/>
              </w:rPr>
              <w:t>3</w:t>
            </w:r>
            <w:r w:rsidRPr="00685AA9">
              <w:rPr>
                <w:b/>
                <w:spacing w:val="-8"/>
                <w:sz w:val="28"/>
                <w:szCs w:val="28"/>
              </w:rPr>
              <w:t>0.</w:t>
            </w:r>
            <w:r w:rsidRPr="002B24C2">
              <w:rPr>
                <w:spacing w:val="-8"/>
                <w:sz w:val="28"/>
                <w:szCs w:val="28"/>
              </w:rPr>
              <w:t xml:space="preserve"> Деление тяжелых ядер. Цепная ядерная реакция Управляемая цепная реакция. Ядерный реактор</w:t>
            </w:r>
          </w:p>
          <w:p w:rsidR="00B731F1" w:rsidRPr="002B24C2" w:rsidRDefault="00B731F1" w:rsidP="003D0E99">
            <w:pPr>
              <w:rPr>
                <w:spacing w:val="-8"/>
                <w:sz w:val="28"/>
                <w:szCs w:val="28"/>
              </w:rPr>
            </w:pPr>
            <w:r w:rsidRPr="00685AA9">
              <w:rPr>
                <w:b/>
                <w:spacing w:val="-8"/>
                <w:sz w:val="28"/>
                <w:szCs w:val="28"/>
              </w:rPr>
              <w:t>13</w:t>
            </w:r>
            <w:r>
              <w:rPr>
                <w:b/>
                <w:spacing w:val="-8"/>
                <w:sz w:val="28"/>
                <w:szCs w:val="28"/>
              </w:rPr>
              <w:t>1</w:t>
            </w:r>
            <w:r w:rsidRPr="00685AA9">
              <w:rPr>
                <w:b/>
                <w:spacing w:val="-8"/>
                <w:sz w:val="28"/>
                <w:szCs w:val="28"/>
              </w:rPr>
              <w:t>.</w:t>
            </w:r>
            <w:r w:rsidRPr="002B24C2">
              <w:rPr>
                <w:spacing w:val="-8"/>
                <w:sz w:val="28"/>
                <w:szCs w:val="28"/>
              </w:rPr>
              <w:t xml:space="preserve"> Получение радиоактивных изотопов. Биологическое действие радиоактивных  излучений.</w:t>
            </w:r>
          </w:p>
        </w:tc>
        <w:tc>
          <w:tcPr>
            <w:tcW w:w="1418" w:type="dxa"/>
          </w:tcPr>
          <w:p w:rsidR="00B731F1" w:rsidRPr="002B24C2" w:rsidRDefault="00B731F1" w:rsidP="007D53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rPr>
          <w:trHeight w:val="559"/>
        </w:trPr>
        <w:tc>
          <w:tcPr>
            <w:tcW w:w="2168" w:type="dxa"/>
            <w:vMerge/>
          </w:tcPr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D93CF2">
            <w:pPr>
              <w:rPr>
                <w:spacing w:val="-8"/>
                <w:sz w:val="28"/>
                <w:szCs w:val="28"/>
              </w:rPr>
            </w:pPr>
            <w:r w:rsidRPr="002B24C2">
              <w:rPr>
                <w:spacing w:val="-8"/>
                <w:sz w:val="28"/>
                <w:szCs w:val="28"/>
              </w:rPr>
              <w:t>Практическое занятие.</w:t>
            </w:r>
          </w:p>
          <w:p w:rsidR="00B731F1" w:rsidRDefault="00B731F1" w:rsidP="00D93CF2">
            <w:pPr>
              <w:rPr>
                <w:spacing w:val="-8"/>
                <w:sz w:val="28"/>
                <w:szCs w:val="28"/>
              </w:rPr>
            </w:pPr>
            <w:r w:rsidRPr="00685AA9">
              <w:rPr>
                <w:b/>
                <w:spacing w:val="-8"/>
                <w:sz w:val="28"/>
                <w:szCs w:val="28"/>
              </w:rPr>
              <w:t>1</w:t>
            </w:r>
            <w:r>
              <w:rPr>
                <w:b/>
                <w:spacing w:val="-8"/>
                <w:sz w:val="28"/>
                <w:szCs w:val="28"/>
              </w:rPr>
              <w:t>32</w:t>
            </w:r>
            <w:r w:rsidRPr="00685AA9">
              <w:rPr>
                <w:b/>
                <w:spacing w:val="-8"/>
                <w:sz w:val="28"/>
                <w:szCs w:val="28"/>
              </w:rPr>
              <w:t>.</w:t>
            </w:r>
            <w:r w:rsidRPr="002B24C2">
              <w:rPr>
                <w:spacing w:val="-8"/>
                <w:sz w:val="28"/>
                <w:szCs w:val="28"/>
              </w:rPr>
              <w:t>№</w:t>
            </w:r>
            <w:r>
              <w:rPr>
                <w:spacing w:val="-8"/>
                <w:sz w:val="28"/>
                <w:szCs w:val="28"/>
              </w:rPr>
              <w:t>19</w:t>
            </w:r>
            <w:r w:rsidRPr="002B24C2">
              <w:rPr>
                <w:spacing w:val="-8"/>
                <w:sz w:val="28"/>
                <w:szCs w:val="28"/>
              </w:rPr>
              <w:t xml:space="preserve"> Фотоэффект</w:t>
            </w:r>
            <w:r>
              <w:rPr>
                <w:spacing w:val="-8"/>
                <w:sz w:val="28"/>
                <w:szCs w:val="28"/>
              </w:rPr>
              <w:t xml:space="preserve">. </w:t>
            </w:r>
            <w:r w:rsidRPr="002B24C2">
              <w:rPr>
                <w:spacing w:val="-8"/>
                <w:sz w:val="28"/>
                <w:szCs w:val="28"/>
              </w:rPr>
              <w:t xml:space="preserve">  Строение ядра</w:t>
            </w:r>
            <w:r>
              <w:rPr>
                <w:spacing w:val="-8"/>
                <w:sz w:val="28"/>
                <w:szCs w:val="28"/>
              </w:rPr>
              <w:t xml:space="preserve">. </w:t>
            </w:r>
          </w:p>
          <w:p w:rsidR="00B731F1" w:rsidRPr="002B24C2" w:rsidRDefault="00B731F1" w:rsidP="00D93CF2">
            <w:pPr>
              <w:rPr>
                <w:spacing w:val="-8"/>
                <w:sz w:val="28"/>
                <w:szCs w:val="28"/>
              </w:rPr>
            </w:pPr>
            <w:r w:rsidRPr="00685AA9">
              <w:rPr>
                <w:b/>
                <w:spacing w:val="-8"/>
                <w:sz w:val="28"/>
                <w:szCs w:val="28"/>
              </w:rPr>
              <w:t>1</w:t>
            </w:r>
            <w:r>
              <w:rPr>
                <w:b/>
                <w:spacing w:val="-8"/>
                <w:sz w:val="28"/>
                <w:szCs w:val="28"/>
              </w:rPr>
              <w:t>33.</w:t>
            </w:r>
            <w:r>
              <w:rPr>
                <w:spacing w:val="-8"/>
                <w:sz w:val="28"/>
                <w:szCs w:val="28"/>
              </w:rPr>
              <w:t xml:space="preserve"> №20 </w:t>
            </w:r>
            <w:r w:rsidRPr="002B24C2">
              <w:rPr>
                <w:spacing w:val="-8"/>
                <w:sz w:val="28"/>
                <w:szCs w:val="28"/>
              </w:rPr>
              <w:t>Ядерные реакции</w:t>
            </w:r>
          </w:p>
          <w:p w:rsidR="00B731F1" w:rsidRPr="002B24C2" w:rsidRDefault="00B731F1" w:rsidP="00D93CF2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1418" w:type="dxa"/>
          </w:tcPr>
          <w:p w:rsidR="00B731F1" w:rsidRPr="002B24C2" w:rsidRDefault="00B731F1" w:rsidP="00B84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2(пр</w:t>
            </w:r>
            <w:proofErr w:type="gramStart"/>
            <w:r>
              <w:rPr>
                <w:bCs/>
                <w:sz w:val="28"/>
                <w:szCs w:val="28"/>
              </w:rPr>
              <w:t>2</w:t>
            </w:r>
            <w:proofErr w:type="gramEnd"/>
            <w:r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rPr>
          <w:trHeight w:val="288"/>
        </w:trPr>
        <w:tc>
          <w:tcPr>
            <w:tcW w:w="2168" w:type="dxa"/>
            <w:vMerge/>
          </w:tcPr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D93CF2">
            <w:pPr>
              <w:rPr>
                <w:spacing w:val="-8"/>
                <w:sz w:val="28"/>
                <w:szCs w:val="28"/>
              </w:rPr>
            </w:pPr>
            <w:r w:rsidRPr="002B24C2">
              <w:rPr>
                <w:spacing w:val="-8"/>
                <w:sz w:val="28"/>
                <w:szCs w:val="28"/>
              </w:rPr>
              <w:t xml:space="preserve">Контрольная работа: </w:t>
            </w:r>
          </w:p>
          <w:p w:rsidR="00B731F1" w:rsidRPr="002B24C2" w:rsidRDefault="00B731F1" w:rsidP="003D0E99">
            <w:pPr>
              <w:rPr>
                <w:spacing w:val="-8"/>
                <w:sz w:val="28"/>
                <w:szCs w:val="28"/>
              </w:rPr>
            </w:pPr>
            <w:r w:rsidRPr="00685AA9">
              <w:rPr>
                <w:b/>
                <w:spacing w:val="-8"/>
                <w:sz w:val="28"/>
                <w:szCs w:val="28"/>
              </w:rPr>
              <w:t>1</w:t>
            </w:r>
            <w:r>
              <w:rPr>
                <w:b/>
                <w:spacing w:val="-8"/>
                <w:sz w:val="28"/>
                <w:szCs w:val="28"/>
              </w:rPr>
              <w:t>34</w:t>
            </w:r>
            <w:r w:rsidRPr="00685AA9">
              <w:rPr>
                <w:b/>
                <w:spacing w:val="-8"/>
                <w:sz w:val="28"/>
                <w:szCs w:val="28"/>
              </w:rPr>
              <w:t>.</w:t>
            </w:r>
            <w:r w:rsidRPr="002B24C2">
              <w:rPr>
                <w:spacing w:val="-8"/>
                <w:sz w:val="28"/>
                <w:szCs w:val="28"/>
              </w:rPr>
              <w:t>№1</w:t>
            </w:r>
            <w:r>
              <w:rPr>
                <w:spacing w:val="-8"/>
                <w:sz w:val="28"/>
                <w:szCs w:val="28"/>
              </w:rPr>
              <w:t>1</w:t>
            </w:r>
            <w:r w:rsidRPr="002B24C2">
              <w:rPr>
                <w:spacing w:val="-8"/>
                <w:sz w:val="28"/>
                <w:szCs w:val="28"/>
              </w:rPr>
              <w:t>.Атомная физика</w:t>
            </w:r>
          </w:p>
        </w:tc>
        <w:tc>
          <w:tcPr>
            <w:tcW w:w="1418" w:type="dxa"/>
          </w:tcPr>
          <w:p w:rsidR="00B731F1" w:rsidRPr="002B24C2" w:rsidRDefault="00B731F1" w:rsidP="007D53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1(к</w:t>
            </w:r>
            <w:proofErr w:type="gramStart"/>
            <w:r>
              <w:rPr>
                <w:bCs/>
                <w:sz w:val="28"/>
                <w:szCs w:val="28"/>
              </w:rPr>
              <w:t>1</w:t>
            </w:r>
            <w:proofErr w:type="gramEnd"/>
            <w:r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D0E99" w:rsidRPr="002B24C2" w:rsidTr="003D0E99">
        <w:tblPrEx>
          <w:tblLook w:val="01E0" w:firstRow="1" w:lastRow="1" w:firstColumn="1" w:lastColumn="1" w:noHBand="0" w:noVBand="0"/>
        </w:tblPrEx>
        <w:trPr>
          <w:trHeight w:val="201"/>
        </w:trPr>
        <w:tc>
          <w:tcPr>
            <w:tcW w:w="2168" w:type="dxa"/>
            <w:vMerge w:val="restart"/>
          </w:tcPr>
          <w:p w:rsidR="003D0E99" w:rsidRPr="002B24C2" w:rsidRDefault="003D0E99" w:rsidP="002808E6">
            <w:pPr>
              <w:jc w:val="right"/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3D0E99" w:rsidRPr="002B24C2" w:rsidRDefault="003D0E99" w:rsidP="003D0E99">
            <w:pPr>
              <w:tabs>
                <w:tab w:val="left" w:pos="7116"/>
              </w:tabs>
              <w:rPr>
                <w:spacing w:val="-8"/>
                <w:sz w:val="28"/>
                <w:szCs w:val="28"/>
              </w:rPr>
            </w:pPr>
            <w:r>
              <w:rPr>
                <w:spacing w:val="-8"/>
                <w:sz w:val="28"/>
                <w:szCs w:val="28"/>
              </w:rPr>
              <w:t>консультация</w:t>
            </w:r>
          </w:p>
        </w:tc>
        <w:tc>
          <w:tcPr>
            <w:tcW w:w="1418" w:type="dxa"/>
          </w:tcPr>
          <w:p w:rsidR="003D0E99" w:rsidRPr="002B24C2" w:rsidRDefault="003D0E99" w:rsidP="003D0E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1355" w:type="dxa"/>
            <w:shd w:val="clear" w:color="auto" w:fill="auto"/>
          </w:tcPr>
          <w:p w:rsidR="003D0E99" w:rsidRPr="002B24C2" w:rsidRDefault="003D0E99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D0E99" w:rsidRPr="002B24C2" w:rsidTr="003D0E99">
        <w:tblPrEx>
          <w:tblLook w:val="01E0" w:firstRow="1" w:lastRow="1" w:firstColumn="1" w:lastColumn="1" w:noHBand="0" w:noVBand="0"/>
        </w:tblPrEx>
        <w:trPr>
          <w:trHeight w:val="104"/>
        </w:trPr>
        <w:tc>
          <w:tcPr>
            <w:tcW w:w="2168" w:type="dxa"/>
            <w:vMerge/>
          </w:tcPr>
          <w:p w:rsidR="003D0E99" w:rsidRPr="002B24C2" w:rsidRDefault="003D0E99" w:rsidP="002808E6">
            <w:pPr>
              <w:jc w:val="right"/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3D0E99" w:rsidRPr="002B24C2" w:rsidRDefault="003D0E99" w:rsidP="003D0E99">
            <w:pPr>
              <w:tabs>
                <w:tab w:val="left" w:pos="7116"/>
              </w:tabs>
              <w:rPr>
                <w:spacing w:val="-8"/>
                <w:sz w:val="28"/>
                <w:szCs w:val="28"/>
              </w:rPr>
            </w:pPr>
            <w:r>
              <w:rPr>
                <w:spacing w:val="-8"/>
                <w:sz w:val="28"/>
                <w:szCs w:val="28"/>
              </w:rPr>
              <w:t>Экзамен</w:t>
            </w:r>
          </w:p>
        </w:tc>
        <w:tc>
          <w:tcPr>
            <w:tcW w:w="1418" w:type="dxa"/>
          </w:tcPr>
          <w:p w:rsidR="003D0E99" w:rsidRPr="002B24C2" w:rsidRDefault="003D0E99" w:rsidP="003D0E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1355" w:type="dxa"/>
            <w:shd w:val="clear" w:color="auto" w:fill="auto"/>
          </w:tcPr>
          <w:p w:rsidR="003D0E99" w:rsidRPr="002B24C2" w:rsidRDefault="003D0E99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D0E99" w:rsidRPr="002B24C2" w:rsidTr="00761B53">
        <w:tblPrEx>
          <w:tblLook w:val="01E0" w:firstRow="1" w:lastRow="1" w:firstColumn="1" w:lastColumn="1" w:noHBand="0" w:noVBand="0"/>
        </w:tblPrEx>
        <w:trPr>
          <w:trHeight w:val="1951"/>
        </w:trPr>
        <w:tc>
          <w:tcPr>
            <w:tcW w:w="2168" w:type="dxa"/>
          </w:tcPr>
          <w:p w:rsidR="003D0E99" w:rsidRPr="002B24C2" w:rsidRDefault="003D0E99" w:rsidP="002808E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3D0E99" w:rsidRDefault="003D0E99" w:rsidP="002808E6">
            <w:pPr>
              <w:jc w:val="right"/>
              <w:rPr>
                <w:sz w:val="28"/>
                <w:szCs w:val="28"/>
              </w:rPr>
            </w:pPr>
          </w:p>
          <w:p w:rsidR="003D0E99" w:rsidRPr="002B24C2" w:rsidRDefault="003D0E99" w:rsidP="002808E6">
            <w:pPr>
              <w:jc w:val="right"/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Итого</w:t>
            </w:r>
          </w:p>
          <w:p w:rsidR="003D0E99" w:rsidRPr="002B24C2" w:rsidRDefault="003D0E99" w:rsidP="002808E6">
            <w:pPr>
              <w:jc w:val="right"/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Максимальная нагрузка</w:t>
            </w:r>
          </w:p>
          <w:p w:rsidR="003D0E99" w:rsidRPr="002B24C2" w:rsidRDefault="000F33CF" w:rsidP="000F33CF">
            <w:pPr>
              <w:tabs>
                <w:tab w:val="center" w:pos="4886"/>
                <w:tab w:val="right" w:pos="9773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 w:rsidR="003D0E99" w:rsidRPr="002B24C2">
              <w:rPr>
                <w:sz w:val="28"/>
                <w:szCs w:val="28"/>
              </w:rPr>
              <w:t xml:space="preserve">Из них </w:t>
            </w:r>
            <w:proofErr w:type="gramStart"/>
            <w:r w:rsidR="003D0E99" w:rsidRPr="002B24C2">
              <w:rPr>
                <w:sz w:val="28"/>
                <w:szCs w:val="28"/>
              </w:rPr>
              <w:t>аудиторная</w:t>
            </w:r>
            <w:proofErr w:type="gramEnd"/>
          </w:p>
          <w:p w:rsidR="003D0E99" w:rsidRDefault="003D0E99" w:rsidP="002808E6">
            <w:pPr>
              <w:jc w:val="right"/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 xml:space="preserve">                                    В том числе  </w:t>
            </w:r>
            <w:r>
              <w:rPr>
                <w:sz w:val="28"/>
                <w:szCs w:val="28"/>
              </w:rPr>
              <w:t xml:space="preserve">                 ЛПЗ</w:t>
            </w:r>
          </w:p>
          <w:p w:rsidR="003D0E99" w:rsidRPr="002B24C2" w:rsidRDefault="00761B53" w:rsidP="002808E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3D0E99" w:rsidRPr="002B24C2" w:rsidRDefault="00761B53" w:rsidP="002808E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3D0E99" w:rsidRDefault="00761B53" w:rsidP="002808E6">
            <w:pPr>
              <w:tabs>
                <w:tab w:val="left" w:pos="7116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3D0E99" w:rsidRDefault="003D0E99" w:rsidP="003D0E99">
            <w:pPr>
              <w:tabs>
                <w:tab w:val="left" w:pos="7116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3D0E99" w:rsidRDefault="003D0E99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3D0E99" w:rsidRDefault="003D0E99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3D0E99" w:rsidRPr="002B24C2" w:rsidRDefault="003D0E99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146</w:t>
            </w:r>
          </w:p>
          <w:p w:rsidR="003D0E99" w:rsidRDefault="003D0E99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134</w:t>
            </w:r>
          </w:p>
          <w:p w:rsidR="003D0E99" w:rsidRDefault="003D0E99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46</w:t>
            </w:r>
          </w:p>
          <w:p w:rsidR="003D0E99" w:rsidRPr="002B24C2" w:rsidRDefault="00761B53" w:rsidP="00A66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355" w:type="dxa"/>
            <w:shd w:val="clear" w:color="auto" w:fill="auto"/>
          </w:tcPr>
          <w:p w:rsidR="003D0E99" w:rsidRPr="002B24C2" w:rsidRDefault="003D0E99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B938C3" w:rsidRPr="002B24C2" w:rsidRDefault="00B938C3">
      <w:pPr>
        <w:rPr>
          <w:sz w:val="28"/>
          <w:szCs w:val="28"/>
        </w:rPr>
      </w:pPr>
    </w:p>
    <w:p w:rsidR="002F118B" w:rsidRPr="005C1794" w:rsidRDefault="002F118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2F118B" w:rsidRPr="005C1794" w:rsidSect="009D7046">
          <w:pgSz w:w="16840" w:h="11907" w:orient="landscape"/>
          <w:pgMar w:top="539" w:right="1134" w:bottom="360" w:left="992" w:header="709" w:footer="709" w:gutter="0"/>
          <w:cols w:space="720"/>
        </w:sectPr>
      </w:pPr>
    </w:p>
    <w:p w:rsidR="00FF6AC7" w:rsidRPr="005C1794" w:rsidRDefault="00FF6AC7" w:rsidP="00E356A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5C1794">
        <w:rPr>
          <w:b/>
          <w:caps/>
          <w:sz w:val="28"/>
          <w:szCs w:val="28"/>
        </w:rPr>
        <w:lastRenderedPageBreak/>
        <w:t xml:space="preserve">3. </w:t>
      </w:r>
      <w:r w:rsidR="00D116F9" w:rsidRPr="005C1794">
        <w:rPr>
          <w:b/>
          <w:caps/>
          <w:sz w:val="28"/>
          <w:szCs w:val="28"/>
        </w:rPr>
        <w:t>условия</w:t>
      </w:r>
      <w:r w:rsidRPr="005C1794">
        <w:rPr>
          <w:b/>
          <w:caps/>
          <w:sz w:val="28"/>
          <w:szCs w:val="28"/>
        </w:rPr>
        <w:t xml:space="preserve"> реализации</w:t>
      </w:r>
      <w:r w:rsidR="000A6417">
        <w:rPr>
          <w:b/>
          <w:caps/>
          <w:sz w:val="28"/>
          <w:szCs w:val="28"/>
        </w:rPr>
        <w:t xml:space="preserve"> УЧЕБНОЙ </w:t>
      </w:r>
      <w:r w:rsidRPr="005C1794">
        <w:rPr>
          <w:b/>
          <w:caps/>
          <w:sz w:val="28"/>
          <w:szCs w:val="28"/>
        </w:rPr>
        <w:t>дисциплины</w:t>
      </w:r>
    </w:p>
    <w:p w:rsidR="00FF6AC7" w:rsidRPr="005C1794" w:rsidRDefault="006D1102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3.1. </w:t>
      </w:r>
      <w:r w:rsidR="002F118B">
        <w:rPr>
          <w:b/>
          <w:bCs/>
          <w:sz w:val="28"/>
          <w:szCs w:val="28"/>
        </w:rPr>
        <w:t>Требования к минимальному м</w:t>
      </w:r>
      <w:r w:rsidR="00FF6AC7" w:rsidRPr="005C1794">
        <w:rPr>
          <w:b/>
          <w:bCs/>
          <w:sz w:val="28"/>
          <w:szCs w:val="28"/>
        </w:rPr>
        <w:t>атериально-техническо</w:t>
      </w:r>
      <w:r w:rsidR="002F118B">
        <w:rPr>
          <w:b/>
          <w:bCs/>
          <w:sz w:val="28"/>
          <w:szCs w:val="28"/>
        </w:rPr>
        <w:t>му</w:t>
      </w:r>
      <w:r w:rsidR="00FF6AC7" w:rsidRPr="005C1794">
        <w:rPr>
          <w:b/>
          <w:bCs/>
          <w:sz w:val="28"/>
          <w:szCs w:val="28"/>
        </w:rPr>
        <w:t xml:space="preserve"> о</w:t>
      </w:r>
      <w:r w:rsidR="003E0FBC" w:rsidRPr="005C1794">
        <w:rPr>
          <w:b/>
          <w:bCs/>
          <w:sz w:val="28"/>
          <w:szCs w:val="28"/>
        </w:rPr>
        <w:t>беспечени</w:t>
      </w:r>
      <w:r w:rsidR="002F118B">
        <w:rPr>
          <w:b/>
          <w:bCs/>
          <w:sz w:val="28"/>
          <w:szCs w:val="28"/>
        </w:rPr>
        <w:t>ю</w:t>
      </w:r>
    </w:p>
    <w:p w:rsidR="00AD530B" w:rsidRPr="00AD530B" w:rsidRDefault="003F71F0" w:rsidP="00AD53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sz w:val="28"/>
          <w:szCs w:val="28"/>
        </w:rPr>
      </w:pPr>
      <w:r w:rsidRPr="00A7001E">
        <w:rPr>
          <w:sz w:val="28"/>
          <w:szCs w:val="28"/>
        </w:rPr>
        <w:t xml:space="preserve">Реализация </w:t>
      </w:r>
      <w:r w:rsidR="000A6417">
        <w:rPr>
          <w:sz w:val="28"/>
          <w:szCs w:val="28"/>
        </w:rPr>
        <w:t xml:space="preserve">учебной </w:t>
      </w:r>
      <w:r w:rsidRPr="00A7001E">
        <w:rPr>
          <w:sz w:val="28"/>
          <w:szCs w:val="28"/>
        </w:rPr>
        <w:t xml:space="preserve">дисциплины требует наличия учебного кабинета </w:t>
      </w:r>
      <w:r w:rsidR="00AD530B" w:rsidRPr="00AD530B">
        <w:rPr>
          <w:sz w:val="28"/>
        </w:rPr>
        <w:t>и лаборатории</w:t>
      </w:r>
      <w:r w:rsidR="00B15A5F">
        <w:rPr>
          <w:sz w:val="28"/>
        </w:rPr>
        <w:t>.</w:t>
      </w:r>
    </w:p>
    <w:p w:rsidR="00B15A5F" w:rsidRDefault="00B15A5F" w:rsidP="00AD53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bCs/>
          <w:sz w:val="28"/>
          <w:szCs w:val="28"/>
        </w:rPr>
      </w:pPr>
    </w:p>
    <w:p w:rsidR="00AD530B" w:rsidRPr="00984939" w:rsidRDefault="00AD530B" w:rsidP="00AD53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 xml:space="preserve">Оборудование учебного кабинета: </w:t>
      </w:r>
    </w:p>
    <w:p w:rsidR="00AD530B" w:rsidRPr="00AD530B" w:rsidRDefault="00AD530B" w:rsidP="00AD53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Cs/>
          <w:sz w:val="28"/>
          <w:szCs w:val="28"/>
        </w:rPr>
      </w:pPr>
      <w:r w:rsidRPr="00AD530B">
        <w:rPr>
          <w:bCs/>
          <w:sz w:val="28"/>
          <w:szCs w:val="28"/>
        </w:rPr>
        <w:t xml:space="preserve">- посадочные места по количеству </w:t>
      </w:r>
      <w:proofErr w:type="gramStart"/>
      <w:r w:rsidRPr="00AD530B">
        <w:rPr>
          <w:bCs/>
          <w:sz w:val="28"/>
          <w:szCs w:val="28"/>
        </w:rPr>
        <w:t>обучающихся</w:t>
      </w:r>
      <w:proofErr w:type="gramEnd"/>
      <w:r w:rsidRPr="00AD530B">
        <w:rPr>
          <w:bCs/>
          <w:sz w:val="28"/>
          <w:szCs w:val="28"/>
        </w:rPr>
        <w:t>;</w:t>
      </w:r>
    </w:p>
    <w:p w:rsidR="00AD530B" w:rsidRPr="00AD530B" w:rsidRDefault="00AD530B" w:rsidP="00AD53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Cs/>
          <w:sz w:val="28"/>
          <w:szCs w:val="28"/>
        </w:rPr>
      </w:pPr>
      <w:r w:rsidRPr="00AD530B">
        <w:rPr>
          <w:bCs/>
          <w:sz w:val="28"/>
          <w:szCs w:val="28"/>
        </w:rPr>
        <w:t>- рабочее место преподавателя</w:t>
      </w:r>
      <w:r w:rsidR="00650B38">
        <w:rPr>
          <w:bCs/>
          <w:sz w:val="28"/>
          <w:szCs w:val="28"/>
        </w:rPr>
        <w:t>.</w:t>
      </w:r>
    </w:p>
    <w:p w:rsidR="00AD530B" w:rsidRDefault="00AD530B" w:rsidP="00AD53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Cs/>
          <w:sz w:val="28"/>
          <w:szCs w:val="28"/>
        </w:rPr>
      </w:pPr>
    </w:p>
    <w:p w:rsidR="00AD530B" w:rsidRDefault="001720D0" w:rsidP="00AD53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Технические средства обучения:</w:t>
      </w:r>
    </w:p>
    <w:p w:rsidR="00715030" w:rsidRPr="00715030" w:rsidRDefault="00715030" w:rsidP="007150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715030">
        <w:rPr>
          <w:bCs/>
          <w:sz w:val="28"/>
          <w:szCs w:val="28"/>
        </w:rPr>
        <w:t>компьютер, мультимедийный проектор, интерактивная доска, экран, программное обеспечение по дисциплине</w:t>
      </w:r>
      <w:r>
        <w:rPr>
          <w:bCs/>
          <w:sz w:val="28"/>
          <w:szCs w:val="28"/>
        </w:rPr>
        <w:t>.</w:t>
      </w:r>
    </w:p>
    <w:p w:rsidR="00973FC5" w:rsidRPr="005C1794" w:rsidRDefault="00973FC5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013A54" w:rsidRPr="00164CB4" w:rsidRDefault="00013A54" w:rsidP="00013A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164CB4">
        <w:rPr>
          <w:b/>
          <w:sz w:val="28"/>
          <w:szCs w:val="28"/>
        </w:rPr>
        <w:t>3.2. И</w:t>
      </w:r>
      <w:r w:rsidR="008A6D9E" w:rsidRPr="00164CB4">
        <w:rPr>
          <w:b/>
          <w:sz w:val="28"/>
          <w:szCs w:val="28"/>
        </w:rPr>
        <w:t xml:space="preserve">нформационное обеспечение </w:t>
      </w:r>
      <w:r w:rsidRPr="00164CB4">
        <w:rPr>
          <w:b/>
          <w:sz w:val="28"/>
          <w:szCs w:val="28"/>
        </w:rPr>
        <w:t>обучения</w:t>
      </w:r>
    </w:p>
    <w:p w:rsidR="003F71F0" w:rsidRDefault="00FF6AC7" w:rsidP="007C13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164CB4">
        <w:rPr>
          <w:b/>
          <w:bCs/>
          <w:sz w:val="28"/>
          <w:szCs w:val="28"/>
        </w:rPr>
        <w:t>Перечень рекомендуемых учеб</w:t>
      </w:r>
      <w:r w:rsidR="007C133B">
        <w:rPr>
          <w:b/>
          <w:bCs/>
          <w:sz w:val="28"/>
          <w:szCs w:val="28"/>
        </w:rPr>
        <w:t>ных изданий, Интернет-ресурсов.</w:t>
      </w:r>
    </w:p>
    <w:p w:rsidR="007C133B" w:rsidRDefault="007C133B" w:rsidP="007C13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7C133B" w:rsidRDefault="007C133B" w:rsidP="007C13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Литература:</w:t>
      </w:r>
    </w:p>
    <w:p w:rsidR="007C133B" w:rsidRPr="00B51C3F" w:rsidRDefault="007C133B" w:rsidP="007C13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7C133B" w:rsidRPr="007C133B" w:rsidRDefault="007C133B" w:rsidP="006F2C9A">
      <w:pPr>
        <w:numPr>
          <w:ilvl w:val="0"/>
          <w:numId w:val="2"/>
        </w:numPr>
        <w:jc w:val="both"/>
        <w:rPr>
          <w:rStyle w:val="apple-style-span"/>
          <w:sz w:val="28"/>
          <w:szCs w:val="28"/>
        </w:rPr>
      </w:pPr>
      <w:r>
        <w:rPr>
          <w:rStyle w:val="apple-style-span"/>
          <w:color w:val="000000"/>
          <w:sz w:val="28"/>
          <w:szCs w:val="28"/>
          <w:shd w:val="clear" w:color="auto" w:fill="FFFFFF"/>
        </w:rPr>
        <w:t xml:space="preserve"> В.Ф. Дмитриева. Учебник для профессий и специальностей технического профиля. М. </w:t>
      </w:r>
      <w:proofErr w:type="spellStart"/>
      <w:r>
        <w:rPr>
          <w:rStyle w:val="apple-style-span"/>
          <w:color w:val="000000"/>
          <w:sz w:val="28"/>
          <w:szCs w:val="28"/>
          <w:shd w:val="clear" w:color="auto" w:fill="FFFFFF"/>
        </w:rPr>
        <w:t>Изд</w:t>
      </w:r>
      <w:proofErr w:type="gramStart"/>
      <w:r>
        <w:rPr>
          <w:rStyle w:val="apple-style-span"/>
          <w:color w:val="000000"/>
          <w:sz w:val="28"/>
          <w:szCs w:val="28"/>
          <w:shd w:val="clear" w:color="auto" w:fill="FFFFFF"/>
        </w:rPr>
        <w:t>.ц</w:t>
      </w:r>
      <w:proofErr w:type="gramEnd"/>
      <w:r>
        <w:rPr>
          <w:rStyle w:val="apple-style-span"/>
          <w:color w:val="000000"/>
          <w:sz w:val="28"/>
          <w:szCs w:val="28"/>
          <w:shd w:val="clear" w:color="auto" w:fill="FFFFFF"/>
        </w:rPr>
        <w:t>ентр</w:t>
      </w:r>
      <w:proofErr w:type="spellEnd"/>
      <w:r>
        <w:rPr>
          <w:rStyle w:val="apple-style-span"/>
          <w:color w:val="000000"/>
          <w:sz w:val="28"/>
          <w:szCs w:val="28"/>
          <w:shd w:val="clear" w:color="auto" w:fill="FFFFFF"/>
        </w:rPr>
        <w:t xml:space="preserve"> «Академия», 20</w:t>
      </w:r>
      <w:r w:rsidR="002D0952">
        <w:rPr>
          <w:rStyle w:val="apple-style-span"/>
          <w:color w:val="000000"/>
          <w:sz w:val="28"/>
          <w:szCs w:val="28"/>
          <w:shd w:val="clear" w:color="auto" w:fill="FFFFFF"/>
        </w:rPr>
        <w:t>21</w:t>
      </w:r>
      <w:r>
        <w:rPr>
          <w:rStyle w:val="apple-style-span"/>
          <w:color w:val="000000"/>
          <w:sz w:val="28"/>
          <w:szCs w:val="28"/>
          <w:shd w:val="clear" w:color="auto" w:fill="FFFFFF"/>
        </w:rPr>
        <w:t xml:space="preserve"> г.</w:t>
      </w:r>
    </w:p>
    <w:p w:rsidR="007C133B" w:rsidRPr="007C133B" w:rsidRDefault="007C133B" w:rsidP="007C133B">
      <w:pPr>
        <w:numPr>
          <w:ilvl w:val="0"/>
          <w:numId w:val="2"/>
        </w:numPr>
        <w:jc w:val="both"/>
        <w:rPr>
          <w:rStyle w:val="apple-style-span"/>
          <w:sz w:val="28"/>
          <w:szCs w:val="28"/>
        </w:rPr>
      </w:pPr>
      <w:r>
        <w:rPr>
          <w:rStyle w:val="apple-style-span"/>
          <w:color w:val="000000"/>
          <w:sz w:val="28"/>
          <w:szCs w:val="28"/>
          <w:shd w:val="clear" w:color="auto" w:fill="FFFFFF"/>
        </w:rPr>
        <w:t xml:space="preserve">В.Ф. Дмитриева. Задачник по физике. М. </w:t>
      </w:r>
      <w:proofErr w:type="spellStart"/>
      <w:r>
        <w:rPr>
          <w:rStyle w:val="apple-style-span"/>
          <w:color w:val="000000"/>
          <w:sz w:val="28"/>
          <w:szCs w:val="28"/>
          <w:shd w:val="clear" w:color="auto" w:fill="FFFFFF"/>
        </w:rPr>
        <w:t>Изд</w:t>
      </w:r>
      <w:proofErr w:type="gramStart"/>
      <w:r>
        <w:rPr>
          <w:rStyle w:val="apple-style-span"/>
          <w:color w:val="000000"/>
          <w:sz w:val="28"/>
          <w:szCs w:val="28"/>
          <w:shd w:val="clear" w:color="auto" w:fill="FFFFFF"/>
        </w:rPr>
        <w:t>.ц</w:t>
      </w:r>
      <w:proofErr w:type="gramEnd"/>
      <w:r>
        <w:rPr>
          <w:rStyle w:val="apple-style-span"/>
          <w:color w:val="000000"/>
          <w:sz w:val="28"/>
          <w:szCs w:val="28"/>
          <w:shd w:val="clear" w:color="auto" w:fill="FFFFFF"/>
        </w:rPr>
        <w:t>ентр</w:t>
      </w:r>
      <w:proofErr w:type="spellEnd"/>
      <w:r>
        <w:rPr>
          <w:rStyle w:val="apple-style-span"/>
          <w:color w:val="000000"/>
          <w:sz w:val="28"/>
          <w:szCs w:val="28"/>
          <w:shd w:val="clear" w:color="auto" w:fill="FFFFFF"/>
        </w:rPr>
        <w:t xml:space="preserve"> «Академия», 20</w:t>
      </w:r>
      <w:r w:rsidR="002D0952">
        <w:rPr>
          <w:rStyle w:val="apple-style-span"/>
          <w:color w:val="000000"/>
          <w:sz w:val="28"/>
          <w:szCs w:val="28"/>
          <w:shd w:val="clear" w:color="auto" w:fill="FFFFFF"/>
        </w:rPr>
        <w:t>21</w:t>
      </w:r>
      <w:r>
        <w:rPr>
          <w:rStyle w:val="apple-style-span"/>
          <w:color w:val="000000"/>
          <w:sz w:val="28"/>
          <w:szCs w:val="28"/>
          <w:shd w:val="clear" w:color="auto" w:fill="FFFFFF"/>
        </w:rPr>
        <w:t xml:space="preserve"> г.</w:t>
      </w:r>
    </w:p>
    <w:p w:rsidR="007C133B" w:rsidRPr="007C133B" w:rsidRDefault="007C133B" w:rsidP="007C133B">
      <w:pPr>
        <w:numPr>
          <w:ilvl w:val="0"/>
          <w:numId w:val="2"/>
        </w:numPr>
        <w:jc w:val="both"/>
        <w:rPr>
          <w:rStyle w:val="apple-style-span"/>
          <w:sz w:val="28"/>
          <w:szCs w:val="28"/>
        </w:rPr>
      </w:pPr>
      <w:proofErr w:type="spellStart"/>
      <w:r>
        <w:rPr>
          <w:rStyle w:val="apple-converted-space"/>
          <w:sz w:val="28"/>
          <w:szCs w:val="28"/>
        </w:rPr>
        <w:t>П.И.Самойленко</w:t>
      </w:r>
      <w:proofErr w:type="spellEnd"/>
      <w:r>
        <w:rPr>
          <w:rStyle w:val="apple-converted-space"/>
          <w:sz w:val="28"/>
          <w:szCs w:val="28"/>
        </w:rPr>
        <w:t xml:space="preserve">, </w:t>
      </w:r>
      <w:proofErr w:type="spellStart"/>
      <w:r>
        <w:rPr>
          <w:rStyle w:val="apple-converted-space"/>
          <w:sz w:val="28"/>
          <w:szCs w:val="28"/>
        </w:rPr>
        <w:t>А.В.Сергеев</w:t>
      </w:r>
      <w:proofErr w:type="spellEnd"/>
      <w:proofErr w:type="gramStart"/>
      <w:r>
        <w:rPr>
          <w:rStyle w:val="apple-converted-space"/>
          <w:sz w:val="28"/>
          <w:szCs w:val="28"/>
        </w:rPr>
        <w:t xml:space="preserve"> .</w:t>
      </w:r>
      <w:proofErr w:type="gramEnd"/>
      <w:r>
        <w:rPr>
          <w:rStyle w:val="apple-converted-space"/>
          <w:sz w:val="28"/>
          <w:szCs w:val="28"/>
        </w:rPr>
        <w:t>Сборник задач и вопросов по физике. СПО.</w:t>
      </w:r>
      <w:r>
        <w:rPr>
          <w:rStyle w:val="apple-style-span"/>
          <w:color w:val="000000"/>
          <w:sz w:val="28"/>
          <w:szCs w:val="28"/>
          <w:shd w:val="clear" w:color="auto" w:fill="FFFFFF"/>
        </w:rPr>
        <w:t xml:space="preserve">М. </w:t>
      </w:r>
      <w:proofErr w:type="spellStart"/>
      <w:r>
        <w:rPr>
          <w:rStyle w:val="apple-style-span"/>
          <w:color w:val="000000"/>
          <w:sz w:val="28"/>
          <w:szCs w:val="28"/>
          <w:shd w:val="clear" w:color="auto" w:fill="FFFFFF"/>
        </w:rPr>
        <w:t>Изд</w:t>
      </w:r>
      <w:proofErr w:type="gramStart"/>
      <w:r>
        <w:rPr>
          <w:rStyle w:val="apple-style-span"/>
          <w:color w:val="000000"/>
          <w:sz w:val="28"/>
          <w:szCs w:val="28"/>
          <w:shd w:val="clear" w:color="auto" w:fill="FFFFFF"/>
        </w:rPr>
        <w:t>.ц</w:t>
      </w:r>
      <w:proofErr w:type="gramEnd"/>
      <w:r>
        <w:rPr>
          <w:rStyle w:val="apple-style-span"/>
          <w:color w:val="000000"/>
          <w:sz w:val="28"/>
          <w:szCs w:val="28"/>
          <w:shd w:val="clear" w:color="auto" w:fill="FFFFFF"/>
        </w:rPr>
        <w:t>ентр</w:t>
      </w:r>
      <w:proofErr w:type="spellEnd"/>
      <w:r>
        <w:rPr>
          <w:rStyle w:val="apple-style-span"/>
          <w:color w:val="000000"/>
          <w:sz w:val="28"/>
          <w:szCs w:val="28"/>
          <w:shd w:val="clear" w:color="auto" w:fill="FFFFFF"/>
        </w:rPr>
        <w:t xml:space="preserve"> «Академия», 20</w:t>
      </w:r>
      <w:r w:rsidR="002D0952">
        <w:rPr>
          <w:rStyle w:val="apple-style-span"/>
          <w:color w:val="000000"/>
          <w:sz w:val="28"/>
          <w:szCs w:val="28"/>
          <w:shd w:val="clear" w:color="auto" w:fill="FFFFFF"/>
        </w:rPr>
        <w:t>21</w:t>
      </w:r>
      <w:r>
        <w:rPr>
          <w:rStyle w:val="apple-style-span"/>
          <w:color w:val="000000"/>
          <w:sz w:val="28"/>
          <w:szCs w:val="28"/>
          <w:shd w:val="clear" w:color="auto" w:fill="FFFFFF"/>
        </w:rPr>
        <w:t xml:space="preserve"> г.</w:t>
      </w:r>
    </w:p>
    <w:p w:rsidR="00711658" w:rsidRPr="00711658" w:rsidRDefault="00711658" w:rsidP="007C133B">
      <w:pPr>
        <w:ind w:left="720"/>
        <w:jc w:val="both"/>
        <w:rPr>
          <w:rStyle w:val="apple-converted-space"/>
          <w:sz w:val="28"/>
          <w:szCs w:val="28"/>
        </w:rPr>
      </w:pPr>
    </w:p>
    <w:p w:rsidR="00E73B08" w:rsidRPr="00065C53" w:rsidRDefault="00E73B08" w:rsidP="004F36B2">
      <w:pPr>
        <w:ind w:left="720"/>
        <w:jc w:val="both"/>
        <w:rPr>
          <w:sz w:val="28"/>
          <w:szCs w:val="28"/>
        </w:rPr>
      </w:pPr>
    </w:p>
    <w:p w:rsidR="00B51C3F" w:rsidRDefault="00B51C3F" w:rsidP="00B51C3F">
      <w:pPr>
        <w:ind w:left="720"/>
        <w:jc w:val="center"/>
        <w:rPr>
          <w:sz w:val="28"/>
          <w:szCs w:val="28"/>
        </w:rPr>
      </w:pPr>
      <w:r w:rsidRPr="00B51C3F">
        <w:rPr>
          <w:sz w:val="28"/>
          <w:szCs w:val="28"/>
        </w:rPr>
        <w:t>Интернет-ресурсы</w:t>
      </w:r>
    </w:p>
    <w:p w:rsidR="00D012DE" w:rsidRPr="00B32336" w:rsidRDefault="007A03A6" w:rsidP="006F2C9A">
      <w:pPr>
        <w:pStyle w:val="af8"/>
        <w:numPr>
          <w:ilvl w:val="0"/>
          <w:numId w:val="10"/>
        </w:numPr>
        <w:rPr>
          <w:rStyle w:val="apple-style-span"/>
          <w:b/>
          <w:bCs/>
          <w:color w:val="1F497D" w:themeColor="text2"/>
          <w:sz w:val="28"/>
          <w:szCs w:val="28"/>
          <w:shd w:val="clear" w:color="auto" w:fill="FFFFFF"/>
        </w:rPr>
      </w:pPr>
      <w:hyperlink r:id="rId11" w:history="1">
        <w:r w:rsidR="00B32336" w:rsidRPr="00B32336">
          <w:rPr>
            <w:rStyle w:val="af2"/>
            <w:b/>
            <w:bCs/>
            <w:color w:val="1F497D" w:themeColor="text2"/>
            <w:sz w:val="28"/>
            <w:szCs w:val="28"/>
            <w:shd w:val="clear" w:color="auto" w:fill="FFFFFF"/>
          </w:rPr>
          <w:t>http://vschool.km.ru</w:t>
        </w:r>
      </w:hyperlink>
      <w:r w:rsidR="00B32336" w:rsidRPr="00B32336">
        <w:rPr>
          <w:rStyle w:val="apple-style-span"/>
          <w:b/>
          <w:bCs/>
          <w:color w:val="1F497D" w:themeColor="text2"/>
          <w:sz w:val="28"/>
          <w:szCs w:val="28"/>
          <w:shd w:val="clear" w:color="auto" w:fill="FFFFFF"/>
        </w:rPr>
        <w:t xml:space="preserve"> - </w:t>
      </w:r>
      <w:r w:rsidR="00B32336" w:rsidRPr="00B32336">
        <w:rPr>
          <w:rStyle w:val="a4"/>
          <w:b w:val="0"/>
          <w:color w:val="1F497D" w:themeColor="text2"/>
          <w:sz w:val="28"/>
          <w:szCs w:val="28"/>
          <w:shd w:val="clear" w:color="auto" w:fill="FFFFFF"/>
        </w:rPr>
        <w:t>Виртуальный репетитор по физике.</w:t>
      </w:r>
    </w:p>
    <w:p w:rsidR="00D012DE" w:rsidRPr="00D012DE" w:rsidRDefault="007A03A6" w:rsidP="006F2C9A">
      <w:pPr>
        <w:pStyle w:val="af8"/>
        <w:numPr>
          <w:ilvl w:val="0"/>
          <w:numId w:val="10"/>
        </w:numPr>
        <w:rPr>
          <w:rStyle w:val="apple-style-span"/>
          <w:color w:val="1F497D" w:themeColor="text2"/>
          <w:sz w:val="28"/>
          <w:szCs w:val="28"/>
        </w:rPr>
      </w:pPr>
      <w:hyperlink r:id="rId12" w:history="1">
        <w:r w:rsidR="00D012DE" w:rsidRPr="00B32336">
          <w:rPr>
            <w:rStyle w:val="af2"/>
            <w:b/>
            <w:bCs/>
            <w:color w:val="1F497D" w:themeColor="text2"/>
            <w:sz w:val="28"/>
            <w:szCs w:val="28"/>
            <w:shd w:val="clear" w:color="auto" w:fill="FFFFFF"/>
          </w:rPr>
          <w:t>http://archive.1september.ru</w:t>
        </w:r>
      </w:hyperlink>
      <w:r w:rsidR="00B32336" w:rsidRPr="00065C53">
        <w:rPr>
          <w:rStyle w:val="apple-style-span"/>
          <w:b/>
          <w:color w:val="1F497D" w:themeColor="text2"/>
          <w:sz w:val="28"/>
          <w:szCs w:val="28"/>
          <w:shd w:val="clear" w:color="auto" w:fill="FFFFFF"/>
        </w:rPr>
        <w:t xml:space="preserve">- </w:t>
      </w:r>
      <w:r w:rsidR="00B32336" w:rsidRPr="00065C53">
        <w:rPr>
          <w:rStyle w:val="a4"/>
          <w:b w:val="0"/>
          <w:color w:val="000000"/>
          <w:sz w:val="28"/>
          <w:szCs w:val="28"/>
          <w:shd w:val="clear" w:color="auto" w:fill="FFFFFF"/>
        </w:rPr>
        <w:t>Газета “1 сентября”: материалы по физике.</w:t>
      </w:r>
      <w:r w:rsidR="00B32336" w:rsidRPr="00065C53">
        <w:rPr>
          <w:rStyle w:val="apple-converted-space"/>
          <w:b/>
          <w:bCs/>
          <w:color w:val="000000"/>
          <w:sz w:val="28"/>
          <w:szCs w:val="28"/>
          <w:shd w:val="clear" w:color="auto" w:fill="FFFFFF"/>
        </w:rPr>
        <w:t> </w:t>
      </w:r>
      <w:r w:rsidR="00B32336" w:rsidRPr="00065C53">
        <w:rPr>
          <w:rStyle w:val="apple-style-span"/>
          <w:color w:val="000000"/>
          <w:sz w:val="28"/>
          <w:szCs w:val="28"/>
          <w:shd w:val="clear" w:color="auto" w:fill="FFFFFF"/>
        </w:rPr>
        <w:t>Подборка публикаций по преподаванию физики в школе. Архив с</w:t>
      </w:r>
      <w:r w:rsidR="00B32336" w:rsidRPr="00B32336">
        <w:rPr>
          <w:rStyle w:val="apple-style-span"/>
          <w:color w:val="000000"/>
          <w:sz w:val="28"/>
          <w:szCs w:val="28"/>
          <w:shd w:val="clear" w:color="auto" w:fill="FFFFFF"/>
        </w:rPr>
        <w:t>1997 г.</w:t>
      </w:r>
    </w:p>
    <w:p w:rsidR="00D012DE" w:rsidRPr="00D012DE" w:rsidRDefault="007A03A6" w:rsidP="006F2C9A">
      <w:pPr>
        <w:pStyle w:val="af8"/>
        <w:numPr>
          <w:ilvl w:val="0"/>
          <w:numId w:val="10"/>
        </w:numPr>
        <w:rPr>
          <w:rStyle w:val="apple-style-span"/>
          <w:color w:val="1F497D" w:themeColor="text2"/>
          <w:sz w:val="28"/>
          <w:szCs w:val="28"/>
        </w:rPr>
      </w:pPr>
      <w:hyperlink r:id="rId13" w:history="1">
        <w:r w:rsidR="00D012DE" w:rsidRPr="00D012DE">
          <w:rPr>
            <w:rStyle w:val="af2"/>
            <w:b/>
            <w:bCs/>
            <w:color w:val="1F497D" w:themeColor="text2"/>
            <w:sz w:val="28"/>
            <w:szCs w:val="28"/>
            <w:shd w:val="clear" w:color="auto" w:fill="FFFFFF"/>
          </w:rPr>
          <w:t>http://experiment.edu.ru</w:t>
        </w:r>
      </w:hyperlink>
      <w:r w:rsidR="00D012DE" w:rsidRPr="00D012DE">
        <w:rPr>
          <w:rStyle w:val="apple-style-span"/>
          <w:color w:val="1F497D" w:themeColor="text2"/>
          <w:sz w:val="28"/>
          <w:szCs w:val="28"/>
          <w:shd w:val="clear" w:color="auto" w:fill="FFFFFF"/>
        </w:rPr>
        <w:t> </w:t>
      </w:r>
      <w:r w:rsidR="00B32336" w:rsidRPr="00B32336">
        <w:rPr>
          <w:rStyle w:val="apple-style-span"/>
          <w:b/>
          <w:color w:val="1F497D" w:themeColor="text2"/>
          <w:sz w:val="28"/>
          <w:szCs w:val="28"/>
          <w:shd w:val="clear" w:color="auto" w:fill="FFFFFF"/>
        </w:rPr>
        <w:t xml:space="preserve">- </w:t>
      </w:r>
      <w:r w:rsidR="00B32336" w:rsidRPr="00B32336">
        <w:rPr>
          <w:rStyle w:val="a4"/>
          <w:b w:val="0"/>
          <w:color w:val="000000"/>
          <w:sz w:val="28"/>
          <w:szCs w:val="28"/>
          <w:shd w:val="clear" w:color="auto" w:fill="FFFFFF"/>
        </w:rPr>
        <w:t>Физика: коллекция опытов</w:t>
      </w:r>
    </w:p>
    <w:p w:rsidR="00D012DE" w:rsidRPr="00D012DE" w:rsidRDefault="007A03A6" w:rsidP="006F2C9A">
      <w:pPr>
        <w:pStyle w:val="af8"/>
        <w:numPr>
          <w:ilvl w:val="0"/>
          <w:numId w:val="10"/>
        </w:numPr>
        <w:rPr>
          <w:rStyle w:val="apple-style-span"/>
          <w:color w:val="1F497D" w:themeColor="text2"/>
          <w:sz w:val="28"/>
          <w:szCs w:val="28"/>
        </w:rPr>
      </w:pPr>
      <w:hyperlink r:id="rId14" w:history="1">
        <w:r w:rsidR="00D012DE" w:rsidRPr="00D012DE">
          <w:rPr>
            <w:rStyle w:val="af2"/>
            <w:b/>
            <w:bCs/>
            <w:color w:val="1F497D" w:themeColor="text2"/>
            <w:sz w:val="28"/>
            <w:szCs w:val="28"/>
            <w:shd w:val="clear" w:color="auto" w:fill="FFFFFF"/>
          </w:rPr>
          <w:t>http://www.spin.nw.ru</w:t>
        </w:r>
      </w:hyperlink>
      <w:r w:rsidR="00B32336">
        <w:rPr>
          <w:rStyle w:val="apple-style-span"/>
          <w:color w:val="1F497D" w:themeColor="text2"/>
          <w:sz w:val="28"/>
          <w:szCs w:val="28"/>
          <w:shd w:val="clear" w:color="auto" w:fill="FFFFFF"/>
        </w:rPr>
        <w:t xml:space="preserve"> - </w:t>
      </w:r>
      <w:r w:rsidR="00B32336" w:rsidRPr="00B32336">
        <w:rPr>
          <w:rStyle w:val="a4"/>
          <w:b w:val="0"/>
          <w:color w:val="000000"/>
          <w:sz w:val="28"/>
          <w:szCs w:val="28"/>
          <w:shd w:val="clear" w:color="auto" w:fill="FFFFFF"/>
        </w:rPr>
        <w:t>Тесты и задачи по термодинамике</w:t>
      </w:r>
      <w:r w:rsidR="00B32336">
        <w:rPr>
          <w:rStyle w:val="a4"/>
          <w:color w:val="000000"/>
          <w:sz w:val="22"/>
          <w:szCs w:val="22"/>
          <w:shd w:val="clear" w:color="auto" w:fill="FFFFFF"/>
        </w:rPr>
        <w:t>.</w:t>
      </w:r>
    </w:p>
    <w:p w:rsidR="00D012DE" w:rsidRPr="00B32336" w:rsidRDefault="007A03A6" w:rsidP="006F2C9A">
      <w:pPr>
        <w:pStyle w:val="af8"/>
        <w:numPr>
          <w:ilvl w:val="0"/>
          <w:numId w:val="10"/>
        </w:numPr>
        <w:rPr>
          <w:b/>
          <w:color w:val="1F497D" w:themeColor="text2"/>
          <w:sz w:val="28"/>
          <w:szCs w:val="28"/>
        </w:rPr>
      </w:pPr>
      <w:hyperlink r:id="rId15" w:history="1">
        <w:r w:rsidR="00D012DE" w:rsidRPr="00D012DE">
          <w:rPr>
            <w:rStyle w:val="af2"/>
            <w:b/>
            <w:bCs/>
            <w:color w:val="1F497D" w:themeColor="text2"/>
            <w:sz w:val="28"/>
            <w:szCs w:val="28"/>
            <w:shd w:val="clear" w:color="auto" w:fill="FFFFFF"/>
          </w:rPr>
          <w:t>http://www.gomulina.orc.ru</w:t>
        </w:r>
      </w:hyperlink>
      <w:r w:rsidR="00B32336">
        <w:rPr>
          <w:rStyle w:val="apple-style-span"/>
          <w:color w:val="1F497D" w:themeColor="text2"/>
          <w:sz w:val="28"/>
          <w:szCs w:val="28"/>
          <w:shd w:val="clear" w:color="auto" w:fill="FFFFFF"/>
        </w:rPr>
        <w:t xml:space="preserve"> - </w:t>
      </w:r>
      <w:r w:rsidR="00B32336" w:rsidRPr="00B32336">
        <w:rPr>
          <w:rStyle w:val="a4"/>
          <w:b w:val="0"/>
          <w:color w:val="000000"/>
          <w:sz w:val="28"/>
          <w:szCs w:val="28"/>
          <w:shd w:val="clear" w:color="auto" w:fill="FFFFFF"/>
        </w:rPr>
        <w:t>Физика и астрономия: виртуальный методический кабинет.</w:t>
      </w:r>
      <w:r w:rsidR="00B32336" w:rsidRPr="00B32336">
        <w:rPr>
          <w:rStyle w:val="apple-converted-space"/>
          <w:b/>
          <w:bCs/>
          <w:color w:val="000000"/>
          <w:sz w:val="28"/>
          <w:szCs w:val="28"/>
          <w:shd w:val="clear" w:color="auto" w:fill="FFFFFF"/>
        </w:rPr>
        <w:t> </w:t>
      </w:r>
    </w:p>
    <w:p w:rsidR="00B51C3F" w:rsidRPr="00B51C3F" w:rsidRDefault="00B51C3F" w:rsidP="00B51C3F">
      <w:pPr>
        <w:spacing w:before="40" w:after="40"/>
        <w:ind w:left="720"/>
        <w:jc w:val="center"/>
        <w:rPr>
          <w:sz w:val="28"/>
          <w:szCs w:val="28"/>
        </w:rPr>
      </w:pPr>
      <w:r w:rsidRPr="00B51C3F">
        <w:rPr>
          <w:bCs/>
          <w:iCs/>
          <w:sz w:val="28"/>
          <w:szCs w:val="28"/>
        </w:rPr>
        <w:t>Олимпиады и конкурсы</w:t>
      </w:r>
    </w:p>
    <w:p w:rsidR="00B51C3F" w:rsidRPr="00B51C3F" w:rsidRDefault="007A03A6" w:rsidP="006F2C9A">
      <w:pPr>
        <w:numPr>
          <w:ilvl w:val="0"/>
          <w:numId w:val="2"/>
        </w:numPr>
        <w:spacing w:before="40" w:after="40"/>
        <w:rPr>
          <w:color w:val="000000"/>
          <w:sz w:val="28"/>
          <w:szCs w:val="28"/>
        </w:rPr>
      </w:pPr>
      <w:hyperlink w:history="1">
        <w:r w:rsidR="003505E1" w:rsidRPr="00B32336">
          <w:rPr>
            <w:rStyle w:val="af2"/>
            <w:b/>
            <w:bCs/>
            <w:color w:val="1F497D" w:themeColor="text2"/>
            <w:sz w:val="28"/>
            <w:szCs w:val="28"/>
          </w:rPr>
          <w:t xml:space="preserve">http://www. </w:t>
        </w:r>
        <w:proofErr w:type="spellStart"/>
        <w:r w:rsidR="003505E1" w:rsidRPr="00B32336">
          <w:rPr>
            <w:rStyle w:val="af2"/>
            <w:b/>
            <w:bCs/>
            <w:color w:val="1F497D" w:themeColor="text2"/>
            <w:sz w:val="28"/>
            <w:szCs w:val="28"/>
            <w:lang w:val="en-US"/>
          </w:rPr>
          <w:t>simora</w:t>
        </w:r>
        <w:proofErr w:type="spellEnd"/>
        <w:r w:rsidR="003505E1" w:rsidRPr="00B32336">
          <w:rPr>
            <w:rStyle w:val="af2"/>
            <w:b/>
            <w:bCs/>
            <w:color w:val="1F497D" w:themeColor="text2"/>
            <w:sz w:val="28"/>
            <w:szCs w:val="28"/>
          </w:rPr>
          <w:t>.</w:t>
        </w:r>
        <w:proofErr w:type="spellStart"/>
        <w:r w:rsidR="003505E1" w:rsidRPr="00B32336">
          <w:rPr>
            <w:rStyle w:val="af2"/>
            <w:b/>
            <w:bCs/>
            <w:color w:val="1F497D" w:themeColor="text2"/>
            <w:sz w:val="28"/>
            <w:szCs w:val="28"/>
          </w:rPr>
          <w:t>ru</w:t>
        </w:r>
        <w:proofErr w:type="spellEnd"/>
      </w:hyperlink>
      <w:r w:rsidR="00B51C3F" w:rsidRPr="00B51C3F">
        <w:rPr>
          <w:bCs/>
          <w:color w:val="000000"/>
          <w:sz w:val="28"/>
          <w:szCs w:val="28"/>
        </w:rPr>
        <w:t> - Конкурс-олимпиада</w:t>
      </w:r>
      <w:r w:rsidR="00914BA9">
        <w:rPr>
          <w:bCs/>
          <w:color w:val="000000"/>
          <w:sz w:val="28"/>
          <w:szCs w:val="28"/>
        </w:rPr>
        <w:t xml:space="preserve"> по </w:t>
      </w:r>
      <w:proofErr w:type="spellStart"/>
      <w:r w:rsidR="00914BA9">
        <w:rPr>
          <w:bCs/>
          <w:color w:val="000000"/>
          <w:sz w:val="28"/>
          <w:szCs w:val="28"/>
        </w:rPr>
        <w:t>физик</w:t>
      </w:r>
      <w:proofErr w:type="gramStart"/>
      <w:r w:rsidR="00914BA9">
        <w:rPr>
          <w:bCs/>
          <w:color w:val="000000"/>
          <w:sz w:val="28"/>
          <w:szCs w:val="28"/>
        </w:rPr>
        <w:t>е</w:t>
      </w:r>
      <w:r w:rsidR="003505E1">
        <w:rPr>
          <w:bCs/>
          <w:color w:val="000000"/>
          <w:sz w:val="28"/>
          <w:szCs w:val="28"/>
        </w:rPr>
        <w:t>«</w:t>
      </w:r>
      <w:proofErr w:type="gramEnd"/>
      <w:r w:rsidR="003505E1">
        <w:rPr>
          <w:bCs/>
          <w:color w:val="000000"/>
          <w:sz w:val="28"/>
          <w:szCs w:val="28"/>
        </w:rPr>
        <w:t>Зубренок</w:t>
      </w:r>
      <w:proofErr w:type="spellEnd"/>
      <w:r w:rsidR="003505E1">
        <w:rPr>
          <w:bCs/>
          <w:color w:val="000000"/>
          <w:sz w:val="28"/>
          <w:szCs w:val="28"/>
        </w:rPr>
        <w:t>»</w:t>
      </w:r>
    </w:p>
    <w:p w:rsidR="00B51C3F" w:rsidRPr="003505E1" w:rsidRDefault="007A03A6" w:rsidP="006F2C9A">
      <w:pPr>
        <w:numPr>
          <w:ilvl w:val="0"/>
          <w:numId w:val="2"/>
        </w:numPr>
        <w:spacing w:before="40" w:after="40"/>
        <w:rPr>
          <w:color w:val="000000"/>
          <w:sz w:val="28"/>
          <w:szCs w:val="28"/>
        </w:rPr>
      </w:pPr>
      <w:hyperlink w:history="1">
        <w:r w:rsidR="003505E1" w:rsidRPr="00B32336">
          <w:rPr>
            <w:rStyle w:val="af2"/>
            <w:b/>
            <w:bCs/>
            <w:color w:val="1F497D" w:themeColor="text2"/>
            <w:sz w:val="28"/>
            <w:szCs w:val="28"/>
            <w:lang w:val="en-US"/>
          </w:rPr>
          <w:t>http</w:t>
        </w:r>
        <w:r w:rsidR="003505E1" w:rsidRPr="00B32336">
          <w:rPr>
            <w:rStyle w:val="af2"/>
            <w:b/>
            <w:bCs/>
            <w:color w:val="1F497D" w:themeColor="text2"/>
            <w:sz w:val="28"/>
            <w:szCs w:val="28"/>
          </w:rPr>
          <w:t>://</w:t>
        </w:r>
        <w:r w:rsidR="003505E1" w:rsidRPr="00B32336">
          <w:rPr>
            <w:rStyle w:val="af2"/>
            <w:b/>
            <w:bCs/>
            <w:color w:val="1F497D" w:themeColor="text2"/>
            <w:sz w:val="28"/>
            <w:szCs w:val="28"/>
            <w:lang w:val="en-US"/>
          </w:rPr>
          <w:t>www</w:t>
        </w:r>
        <w:r w:rsidR="003505E1" w:rsidRPr="00B32336">
          <w:rPr>
            <w:rStyle w:val="af2"/>
            <w:b/>
            <w:bCs/>
            <w:color w:val="1F497D" w:themeColor="text2"/>
            <w:sz w:val="28"/>
            <w:szCs w:val="28"/>
          </w:rPr>
          <w:t xml:space="preserve">. </w:t>
        </w:r>
        <w:proofErr w:type="spellStart"/>
        <w:r w:rsidR="003505E1" w:rsidRPr="00B32336">
          <w:rPr>
            <w:rStyle w:val="af2"/>
            <w:b/>
            <w:bCs/>
            <w:color w:val="1F497D" w:themeColor="text2"/>
            <w:sz w:val="28"/>
            <w:szCs w:val="28"/>
            <w:lang w:val="en-US"/>
          </w:rPr>
          <w:t>minobr</w:t>
        </w:r>
        <w:proofErr w:type="spellEnd"/>
        <w:r w:rsidR="003505E1" w:rsidRPr="00B32336">
          <w:rPr>
            <w:rStyle w:val="af2"/>
            <w:b/>
            <w:bCs/>
            <w:color w:val="1F497D" w:themeColor="text2"/>
            <w:sz w:val="28"/>
            <w:szCs w:val="28"/>
          </w:rPr>
          <w:t>.</w:t>
        </w:r>
        <w:r w:rsidR="003505E1" w:rsidRPr="00B32336">
          <w:rPr>
            <w:rStyle w:val="af2"/>
            <w:b/>
            <w:bCs/>
            <w:color w:val="1F497D" w:themeColor="text2"/>
            <w:sz w:val="28"/>
            <w:szCs w:val="28"/>
            <w:lang w:val="en-US"/>
          </w:rPr>
          <w:t>org</w:t>
        </w:r>
        <w:r w:rsidR="003505E1" w:rsidRPr="00B32336">
          <w:rPr>
            <w:rStyle w:val="af2"/>
            <w:b/>
            <w:bCs/>
            <w:color w:val="1F497D" w:themeColor="text2"/>
            <w:sz w:val="28"/>
            <w:szCs w:val="28"/>
          </w:rPr>
          <w:t>.</w:t>
        </w:r>
        <w:proofErr w:type="spellStart"/>
        <w:r w:rsidR="003505E1" w:rsidRPr="00B32336">
          <w:rPr>
            <w:rStyle w:val="af2"/>
            <w:b/>
            <w:bCs/>
            <w:color w:val="1F497D" w:themeColor="text2"/>
            <w:sz w:val="28"/>
            <w:szCs w:val="28"/>
            <w:lang w:val="en-US"/>
          </w:rPr>
          <w:t>ru</w:t>
        </w:r>
        <w:proofErr w:type="spellEnd"/>
      </w:hyperlink>
      <w:r w:rsidR="00B51C3F" w:rsidRPr="003505E1">
        <w:rPr>
          <w:bCs/>
          <w:color w:val="000000"/>
          <w:sz w:val="28"/>
          <w:szCs w:val="28"/>
          <w:lang w:val="en-US"/>
        </w:rPr>
        <w:t> </w:t>
      </w:r>
      <w:r w:rsidR="00B51C3F" w:rsidRPr="003505E1">
        <w:rPr>
          <w:bCs/>
          <w:color w:val="000000"/>
          <w:sz w:val="28"/>
          <w:szCs w:val="28"/>
        </w:rPr>
        <w:t xml:space="preserve">- </w:t>
      </w:r>
      <w:r w:rsidR="003505E1">
        <w:rPr>
          <w:bCs/>
          <w:color w:val="000000"/>
          <w:sz w:val="28"/>
          <w:szCs w:val="28"/>
        </w:rPr>
        <w:t xml:space="preserve"> Всероссийские олимпиады по физике</w:t>
      </w:r>
    </w:p>
    <w:p w:rsidR="00B51C3F" w:rsidRPr="00B51C3F" w:rsidRDefault="00B51C3F" w:rsidP="00914B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E73B08" w:rsidRDefault="00E73B08" w:rsidP="003F71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711658" w:rsidRPr="007C133B" w:rsidRDefault="00711658" w:rsidP="007C13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B15A5F" w:rsidRPr="00E356AE" w:rsidRDefault="00B15A5F" w:rsidP="00EC4381">
      <w:pPr>
        <w:spacing w:before="180"/>
        <w:ind w:left="720"/>
        <w:jc w:val="both"/>
        <w:rPr>
          <w:sz w:val="28"/>
          <w:szCs w:val="28"/>
        </w:rPr>
      </w:pPr>
    </w:p>
    <w:p w:rsidR="005D342B" w:rsidRPr="005D342B" w:rsidRDefault="005D342B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4. </w:t>
      </w:r>
      <w:r w:rsidR="00FF6AC7" w:rsidRPr="005D342B">
        <w:rPr>
          <w:b/>
          <w:caps/>
          <w:sz w:val="28"/>
          <w:szCs w:val="28"/>
        </w:rPr>
        <w:t xml:space="preserve">Контроль и оценка результатов </w:t>
      </w:r>
      <w:r w:rsidRPr="005D342B">
        <w:rPr>
          <w:b/>
          <w:caps/>
          <w:sz w:val="28"/>
          <w:szCs w:val="28"/>
        </w:rPr>
        <w:t xml:space="preserve">освоения </w:t>
      </w:r>
      <w:r w:rsidR="00946518">
        <w:rPr>
          <w:b/>
          <w:caps/>
          <w:sz w:val="28"/>
          <w:szCs w:val="28"/>
        </w:rPr>
        <w:t xml:space="preserve">УЧЕБНОЙ </w:t>
      </w:r>
      <w:r>
        <w:rPr>
          <w:b/>
          <w:caps/>
          <w:sz w:val="28"/>
          <w:szCs w:val="28"/>
        </w:rPr>
        <w:t>Д</w:t>
      </w:r>
      <w:r w:rsidRPr="005D342B">
        <w:rPr>
          <w:b/>
          <w:caps/>
          <w:sz w:val="28"/>
          <w:szCs w:val="28"/>
        </w:rPr>
        <w:t>исциплины</w:t>
      </w:r>
    </w:p>
    <w:p w:rsidR="00FF6AC7" w:rsidRDefault="00FF6AC7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5D342B">
        <w:rPr>
          <w:b/>
          <w:sz w:val="28"/>
          <w:szCs w:val="28"/>
        </w:rPr>
        <w:t>Контроль</w:t>
      </w:r>
      <w:r w:rsidR="00D12F96">
        <w:rPr>
          <w:b/>
          <w:sz w:val="28"/>
          <w:szCs w:val="28"/>
        </w:rPr>
        <w:t xml:space="preserve"> </w:t>
      </w:r>
      <w:r w:rsidRPr="005D342B">
        <w:rPr>
          <w:b/>
          <w:sz w:val="28"/>
          <w:szCs w:val="28"/>
        </w:rPr>
        <w:t>и оценка</w:t>
      </w:r>
      <w:r w:rsidRPr="005D342B">
        <w:rPr>
          <w:sz w:val="28"/>
          <w:szCs w:val="28"/>
        </w:rPr>
        <w:t xml:space="preserve"> результатов освоения </w:t>
      </w:r>
      <w:r w:rsidR="00946518">
        <w:rPr>
          <w:sz w:val="28"/>
          <w:szCs w:val="28"/>
        </w:rPr>
        <w:t xml:space="preserve">учебной </w:t>
      </w:r>
      <w:r w:rsidRPr="005D342B">
        <w:rPr>
          <w:sz w:val="28"/>
          <w:szCs w:val="28"/>
        </w:rPr>
        <w:t>дисциплины осуществляется преподавателем</w:t>
      </w:r>
      <w:r w:rsidR="00D12F96">
        <w:rPr>
          <w:sz w:val="28"/>
          <w:szCs w:val="28"/>
        </w:rPr>
        <w:t xml:space="preserve"> </w:t>
      </w:r>
      <w:r w:rsidRPr="005D342B">
        <w:rPr>
          <w:sz w:val="28"/>
          <w:szCs w:val="28"/>
        </w:rPr>
        <w:t xml:space="preserve">в процессе проведения </w:t>
      </w:r>
      <w:r w:rsidR="00742172">
        <w:rPr>
          <w:sz w:val="28"/>
          <w:szCs w:val="28"/>
        </w:rPr>
        <w:t>практических</w:t>
      </w:r>
      <w:r w:rsidRPr="005D342B">
        <w:rPr>
          <w:sz w:val="28"/>
          <w:szCs w:val="28"/>
        </w:rPr>
        <w:t xml:space="preserve"> работ, тестирования, а также выполнения </w:t>
      </w:r>
      <w:proofErr w:type="gramStart"/>
      <w:r w:rsidR="00492935" w:rsidRPr="005D342B">
        <w:rPr>
          <w:sz w:val="28"/>
          <w:szCs w:val="28"/>
        </w:rPr>
        <w:t>обучающимися</w:t>
      </w:r>
      <w:proofErr w:type="gramEnd"/>
      <w:r w:rsidR="00D12F96">
        <w:rPr>
          <w:sz w:val="28"/>
          <w:szCs w:val="28"/>
        </w:rPr>
        <w:t xml:space="preserve"> </w:t>
      </w:r>
      <w:r w:rsidRPr="005D342B">
        <w:rPr>
          <w:sz w:val="28"/>
          <w:szCs w:val="28"/>
        </w:rPr>
        <w:t>индивидуальных заданий.</w:t>
      </w:r>
    </w:p>
    <w:p w:rsidR="00814B45" w:rsidRPr="00814B45" w:rsidRDefault="00814B45" w:rsidP="00814B45"/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3696"/>
        <w:gridCol w:w="3696"/>
        <w:gridCol w:w="3697"/>
        <w:gridCol w:w="3697"/>
      </w:tblGrid>
      <w:tr w:rsidR="0040155C" w:rsidTr="0040155C">
        <w:tc>
          <w:tcPr>
            <w:tcW w:w="3696" w:type="dxa"/>
          </w:tcPr>
          <w:p w:rsidR="0040155C" w:rsidRPr="00C76682" w:rsidRDefault="0040155C" w:rsidP="0040155C">
            <w:pPr>
              <w:shd w:val="clear" w:color="auto" w:fill="FFFFFF"/>
              <w:tabs>
                <w:tab w:val="left" w:pos="6370"/>
              </w:tabs>
              <w:spacing w:line="240" w:lineRule="exact"/>
              <w:ind w:right="31" w:hanging="40"/>
              <w:rPr>
                <w:sz w:val="28"/>
                <w:szCs w:val="28"/>
              </w:rPr>
            </w:pPr>
            <w:r w:rsidRPr="00C76682">
              <w:rPr>
                <w:sz w:val="28"/>
                <w:szCs w:val="28"/>
              </w:rPr>
              <w:t xml:space="preserve">Результаты обучения </w:t>
            </w:r>
          </w:p>
          <w:p w:rsidR="0040155C" w:rsidRPr="00C76682" w:rsidRDefault="0040155C" w:rsidP="00137E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3696" w:type="dxa"/>
          </w:tcPr>
          <w:p w:rsidR="0040155C" w:rsidRPr="00C76682" w:rsidRDefault="0040155C" w:rsidP="00764F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proofErr w:type="gramStart"/>
            <w:r w:rsidRPr="00C76682">
              <w:rPr>
                <w:sz w:val="28"/>
                <w:szCs w:val="28"/>
              </w:rPr>
              <w:t>ОК</w:t>
            </w:r>
            <w:proofErr w:type="gramEnd"/>
            <w:r w:rsidRPr="00C76682">
              <w:rPr>
                <w:sz w:val="28"/>
                <w:szCs w:val="28"/>
              </w:rPr>
              <w:t xml:space="preserve"> </w:t>
            </w:r>
            <w:r w:rsidR="00764F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97" w:type="dxa"/>
          </w:tcPr>
          <w:p w:rsidR="0040155C" w:rsidRPr="00C76682" w:rsidRDefault="0040155C" w:rsidP="00137E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C76682">
              <w:rPr>
                <w:sz w:val="28"/>
                <w:szCs w:val="28"/>
              </w:rPr>
              <w:t>ЛР</w:t>
            </w:r>
          </w:p>
        </w:tc>
        <w:tc>
          <w:tcPr>
            <w:tcW w:w="3697" w:type="dxa"/>
          </w:tcPr>
          <w:p w:rsidR="0040155C" w:rsidRPr="00C76682" w:rsidRDefault="0040155C" w:rsidP="0040155C">
            <w:pPr>
              <w:shd w:val="clear" w:color="auto" w:fill="FFFFFF"/>
              <w:spacing w:line="240" w:lineRule="exact"/>
              <w:ind w:left="90"/>
              <w:rPr>
                <w:sz w:val="28"/>
                <w:szCs w:val="28"/>
              </w:rPr>
            </w:pPr>
            <w:r w:rsidRPr="00C76682">
              <w:rPr>
                <w:sz w:val="28"/>
                <w:szCs w:val="28"/>
              </w:rPr>
              <w:t>Формы и методы</w:t>
            </w:r>
          </w:p>
          <w:p w:rsidR="0040155C" w:rsidRPr="00C76682" w:rsidRDefault="0040155C" w:rsidP="0040155C">
            <w:pPr>
              <w:shd w:val="clear" w:color="auto" w:fill="FFFFFF"/>
              <w:spacing w:line="240" w:lineRule="exact"/>
              <w:ind w:left="90"/>
              <w:rPr>
                <w:sz w:val="28"/>
                <w:szCs w:val="28"/>
              </w:rPr>
            </w:pPr>
            <w:r w:rsidRPr="00C76682">
              <w:rPr>
                <w:spacing w:val="-1"/>
                <w:sz w:val="28"/>
                <w:szCs w:val="28"/>
              </w:rPr>
              <w:t>контроля и оценки</w:t>
            </w:r>
          </w:p>
          <w:p w:rsidR="0040155C" w:rsidRPr="00C76682" w:rsidRDefault="0040155C" w:rsidP="0040155C">
            <w:pPr>
              <w:shd w:val="clear" w:color="auto" w:fill="FFFFFF"/>
              <w:spacing w:line="240" w:lineRule="exact"/>
              <w:ind w:left="90"/>
              <w:rPr>
                <w:sz w:val="28"/>
                <w:szCs w:val="28"/>
              </w:rPr>
            </w:pPr>
            <w:r w:rsidRPr="00C76682">
              <w:rPr>
                <w:sz w:val="28"/>
                <w:szCs w:val="28"/>
              </w:rPr>
              <w:t>результатов</w:t>
            </w:r>
          </w:p>
          <w:p w:rsidR="0040155C" w:rsidRPr="00C76682" w:rsidRDefault="0040155C" w:rsidP="004015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C76682">
              <w:rPr>
                <w:sz w:val="28"/>
                <w:szCs w:val="28"/>
              </w:rPr>
              <w:t>обучения</w:t>
            </w:r>
          </w:p>
        </w:tc>
      </w:tr>
      <w:tr w:rsidR="00CD7449" w:rsidTr="0040155C">
        <w:tc>
          <w:tcPr>
            <w:tcW w:w="3696" w:type="dxa"/>
          </w:tcPr>
          <w:p w:rsidR="00CD7449" w:rsidRPr="00E23A5B" w:rsidRDefault="00CD7449" w:rsidP="0040155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• </w:t>
            </w:r>
            <w:r w:rsidRPr="00E23A5B">
              <w:rPr>
                <w:b/>
                <w:bCs/>
                <w:i/>
                <w:iCs/>
                <w:color w:val="000000"/>
                <w:sz w:val="28"/>
                <w:szCs w:val="28"/>
              </w:rPr>
              <w:t>личностных</w:t>
            </w:r>
            <w:r w:rsidRPr="00E23A5B">
              <w:rPr>
                <w:b/>
                <w:bCs/>
                <w:color w:val="000000"/>
                <w:sz w:val="28"/>
                <w:szCs w:val="28"/>
              </w:rPr>
              <w:t>:</w:t>
            </w:r>
          </w:p>
          <w:p w:rsidR="00CD7449" w:rsidRPr="00E23A5B" w:rsidRDefault="00CD7449" w:rsidP="0040155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 xml:space="preserve">−− чувство гордости и уважения к истории и достижениям отечественной физической науки; физически грамотное поведение в профессиональной деятельности и быту при обращении с приборами и </w:t>
            </w:r>
            <w:r w:rsidRPr="00E23A5B">
              <w:rPr>
                <w:color w:val="000000"/>
                <w:sz w:val="28"/>
                <w:szCs w:val="28"/>
              </w:rPr>
              <w:lastRenderedPageBreak/>
              <w:t>устройствами;</w:t>
            </w:r>
          </w:p>
          <w:p w:rsidR="00CD7449" w:rsidRPr="00E23A5B" w:rsidRDefault="00CD7449" w:rsidP="0040155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 готовность к продолжению образования и повышения квалификации в избранной профессиональной деятельности и объективное осознание роли физических компетенций в этом;</w:t>
            </w:r>
          </w:p>
          <w:p w:rsidR="00CD7449" w:rsidRPr="00E23A5B" w:rsidRDefault="00CD7449" w:rsidP="0040155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 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деятельности;</w:t>
            </w:r>
          </w:p>
          <w:p w:rsidR="00CD7449" w:rsidRPr="00E23A5B" w:rsidRDefault="00CD7449" w:rsidP="0040155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 xml:space="preserve">−− умение самостоятельно добывать новые для себя физические знания, используя для этого </w:t>
            </w:r>
            <w:r w:rsidRPr="00E23A5B">
              <w:rPr>
                <w:color w:val="000000"/>
                <w:sz w:val="28"/>
                <w:szCs w:val="28"/>
              </w:rPr>
              <w:lastRenderedPageBreak/>
              <w:t>доступные источники информации;</w:t>
            </w:r>
          </w:p>
          <w:p w:rsidR="00CD7449" w:rsidRPr="00E23A5B" w:rsidRDefault="00CD7449" w:rsidP="0040155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 умение выстраивать конструктивные взаимоотношения в команде по решению общих задач;</w:t>
            </w:r>
          </w:p>
          <w:p w:rsidR="00CD7449" w:rsidRDefault="00CD7449" w:rsidP="0040155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</w:pPr>
            <w:r w:rsidRPr="00E23A5B">
              <w:rPr>
                <w:color w:val="000000"/>
                <w:sz w:val="28"/>
                <w:szCs w:val="28"/>
              </w:rPr>
              <w:t>−− умение управлять своей познавательной деятельностью, проводить самооценку уровня собственного интеллектуального развития;</w:t>
            </w:r>
          </w:p>
        </w:tc>
        <w:tc>
          <w:tcPr>
            <w:tcW w:w="3696" w:type="dxa"/>
          </w:tcPr>
          <w:p w:rsidR="000A7629" w:rsidRPr="00FA4FA8" w:rsidRDefault="00764F0D" w:rsidP="000A7629">
            <w:pPr>
              <w:pStyle w:val="af8"/>
              <w:spacing w:line="276" w:lineRule="auto"/>
              <w:ind w:left="153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lastRenderedPageBreak/>
              <w:t xml:space="preserve"> </w:t>
            </w:r>
          </w:p>
          <w:p w:rsidR="000A7629" w:rsidRPr="000A7629" w:rsidRDefault="000A7629" w:rsidP="000A7629">
            <w:pPr>
              <w:pStyle w:val="af8"/>
              <w:spacing w:line="276" w:lineRule="auto"/>
              <w:ind w:left="153"/>
              <w:jc w:val="both"/>
              <w:rPr>
                <w:sz w:val="28"/>
                <w:szCs w:val="28"/>
              </w:rPr>
            </w:pPr>
            <w:r w:rsidRPr="000A7629">
              <w:rPr>
                <w:sz w:val="28"/>
                <w:szCs w:val="28"/>
              </w:rPr>
              <w:t>ОК 03</w:t>
            </w:r>
            <w:proofErr w:type="gramStart"/>
            <w:r w:rsidRPr="000A7629">
              <w:rPr>
                <w:sz w:val="28"/>
                <w:szCs w:val="28"/>
              </w:rPr>
              <w:tab/>
              <w:t>П</w:t>
            </w:r>
            <w:proofErr w:type="gramEnd"/>
            <w:r w:rsidRPr="000A7629">
              <w:rPr>
                <w:sz w:val="28"/>
                <w:szCs w:val="28"/>
              </w:rPr>
              <w:t xml:space="preserve"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</w:t>
            </w:r>
            <w:r w:rsidRPr="000A7629">
              <w:rPr>
                <w:sz w:val="28"/>
                <w:szCs w:val="28"/>
              </w:rPr>
              <w:lastRenderedPageBreak/>
              <w:t>различных жизненных ситуациях</w:t>
            </w:r>
          </w:p>
          <w:p w:rsidR="000A7629" w:rsidRPr="000A7629" w:rsidRDefault="000A7629" w:rsidP="000A7629">
            <w:pPr>
              <w:pStyle w:val="af8"/>
              <w:spacing w:line="276" w:lineRule="auto"/>
              <w:ind w:left="153"/>
              <w:jc w:val="both"/>
              <w:rPr>
                <w:sz w:val="28"/>
                <w:szCs w:val="28"/>
              </w:rPr>
            </w:pPr>
            <w:r w:rsidRPr="000A7629">
              <w:rPr>
                <w:sz w:val="28"/>
                <w:szCs w:val="28"/>
              </w:rPr>
              <w:t>ОК 06</w:t>
            </w:r>
            <w:proofErr w:type="gramStart"/>
            <w:r w:rsidRPr="000A7629">
              <w:rPr>
                <w:sz w:val="28"/>
                <w:szCs w:val="28"/>
              </w:rPr>
              <w:tab/>
              <w:t>П</w:t>
            </w:r>
            <w:proofErr w:type="gramEnd"/>
            <w:r w:rsidRPr="000A7629">
              <w:rPr>
                <w:sz w:val="28"/>
                <w:szCs w:val="28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CD7449" w:rsidRPr="00CD7449" w:rsidRDefault="000A7629" w:rsidP="000A7629">
            <w:pPr>
              <w:pStyle w:val="af8"/>
              <w:spacing w:line="276" w:lineRule="auto"/>
              <w:ind w:left="153"/>
              <w:jc w:val="both"/>
              <w:rPr>
                <w:sz w:val="28"/>
                <w:szCs w:val="28"/>
              </w:rPr>
            </w:pPr>
            <w:r w:rsidRPr="000A7629">
              <w:rPr>
                <w:sz w:val="28"/>
                <w:szCs w:val="28"/>
              </w:rPr>
              <w:t>ОК 07</w:t>
            </w:r>
            <w:proofErr w:type="gramStart"/>
            <w:r w:rsidRPr="000A7629">
              <w:rPr>
                <w:sz w:val="28"/>
                <w:szCs w:val="28"/>
              </w:rPr>
              <w:tab/>
              <w:t>С</w:t>
            </w:r>
            <w:proofErr w:type="gramEnd"/>
            <w:r w:rsidRPr="000A7629">
              <w:rPr>
                <w:sz w:val="28"/>
                <w:szCs w:val="28"/>
              </w:rPr>
              <w:t xml:space="preserve">одействовать сохранению окружающей среды, ресурсосбережению, применять знания об изменениях климата, принципы бережливого </w:t>
            </w:r>
            <w:r w:rsidRPr="000A7629">
              <w:rPr>
                <w:sz w:val="28"/>
                <w:szCs w:val="28"/>
              </w:rPr>
              <w:lastRenderedPageBreak/>
              <w:t>производства,  эффективно действовать в чрезвычайных ситуациях.</w:t>
            </w:r>
          </w:p>
        </w:tc>
        <w:tc>
          <w:tcPr>
            <w:tcW w:w="3697" w:type="dxa"/>
          </w:tcPr>
          <w:p w:rsidR="00CD7449" w:rsidRDefault="00CD7449" w:rsidP="00A66D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ЛР 1 </w:t>
            </w:r>
            <w:proofErr w:type="gramStart"/>
            <w:r w:rsidRPr="00EC403D">
              <w:rPr>
                <w:sz w:val="28"/>
                <w:szCs w:val="28"/>
              </w:rPr>
              <w:t>Осознающий</w:t>
            </w:r>
            <w:proofErr w:type="gramEnd"/>
            <w:r w:rsidRPr="00EC403D">
              <w:rPr>
                <w:sz w:val="28"/>
                <w:szCs w:val="28"/>
              </w:rPr>
              <w:t xml:space="preserve"> себя гражданином и защитником великой страны</w:t>
            </w:r>
          </w:p>
          <w:p w:rsidR="00C76682" w:rsidRDefault="00C76682" w:rsidP="00A66D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ЛР 9 </w:t>
            </w:r>
            <w:proofErr w:type="gramStart"/>
            <w:r w:rsidRPr="00EC403D">
              <w:rPr>
                <w:sz w:val="28"/>
                <w:szCs w:val="28"/>
              </w:rPr>
              <w:t>Соблюдающий</w:t>
            </w:r>
            <w:proofErr w:type="gramEnd"/>
            <w:r w:rsidRPr="00EC403D">
              <w:rPr>
                <w:sz w:val="28"/>
                <w:szCs w:val="28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EC403D">
              <w:rPr>
                <w:sz w:val="28"/>
                <w:szCs w:val="28"/>
              </w:rPr>
              <w:t>психоактивных</w:t>
            </w:r>
            <w:proofErr w:type="spellEnd"/>
            <w:r w:rsidRPr="00EC403D">
              <w:rPr>
                <w:sz w:val="28"/>
                <w:szCs w:val="28"/>
              </w:rPr>
              <w:t xml:space="preserve"> веществ, азартных игр и т.д. </w:t>
            </w:r>
            <w:proofErr w:type="gramStart"/>
            <w:r w:rsidRPr="00EC403D">
              <w:rPr>
                <w:sz w:val="28"/>
                <w:szCs w:val="28"/>
              </w:rPr>
              <w:lastRenderedPageBreak/>
              <w:t>Сохраняющий</w:t>
            </w:r>
            <w:proofErr w:type="gramEnd"/>
            <w:r w:rsidRPr="00EC403D">
              <w:rPr>
                <w:sz w:val="28"/>
                <w:szCs w:val="28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  <w:p w:rsidR="00C76682" w:rsidRPr="00EC403D" w:rsidRDefault="00C76682" w:rsidP="00A66D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ЛР.10 </w:t>
            </w:r>
            <w:r w:rsidRPr="00EC403D">
              <w:rPr>
                <w:sz w:val="28"/>
                <w:szCs w:val="28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3697" w:type="dxa"/>
          </w:tcPr>
          <w:p w:rsidR="00CD7449" w:rsidRDefault="00C76682" w:rsidP="00137E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 xml:space="preserve">Устный опрос, </w:t>
            </w:r>
            <w:r w:rsidRPr="00B51C3F">
              <w:rPr>
                <w:bCs/>
                <w:sz w:val="28"/>
                <w:szCs w:val="28"/>
              </w:rPr>
              <w:t>внеаудиторная самостоятельная работа</w:t>
            </w:r>
            <w:r>
              <w:rPr>
                <w:bCs/>
                <w:sz w:val="28"/>
                <w:szCs w:val="28"/>
              </w:rPr>
              <w:t>, рефераты,</w:t>
            </w:r>
          </w:p>
          <w:p w:rsidR="00C76682" w:rsidRDefault="00C76682" w:rsidP="00137E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Практическая работа, лабораторная работа, подготовка сообщений</w:t>
            </w:r>
          </w:p>
          <w:p w:rsidR="00C76682" w:rsidRPr="00C76682" w:rsidRDefault="00C76682" w:rsidP="00137E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C76682">
              <w:rPr>
                <w:sz w:val="28"/>
                <w:szCs w:val="28"/>
              </w:rPr>
              <w:t>Тестирование индивидуальное</w:t>
            </w:r>
          </w:p>
        </w:tc>
      </w:tr>
      <w:tr w:rsidR="00CD7449" w:rsidTr="0040155C">
        <w:tc>
          <w:tcPr>
            <w:tcW w:w="3696" w:type="dxa"/>
          </w:tcPr>
          <w:p w:rsidR="00CD7449" w:rsidRPr="00E23A5B" w:rsidRDefault="00CD7449" w:rsidP="0040155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lastRenderedPageBreak/>
              <w:t>• </w:t>
            </w:r>
            <w:proofErr w:type="spellStart"/>
            <w:r w:rsidRPr="00E23A5B">
              <w:rPr>
                <w:b/>
                <w:bCs/>
                <w:i/>
                <w:iCs/>
                <w:color w:val="000000"/>
                <w:sz w:val="28"/>
                <w:szCs w:val="28"/>
              </w:rPr>
              <w:t>метапредметных</w:t>
            </w:r>
            <w:proofErr w:type="spellEnd"/>
            <w:r w:rsidRPr="00E23A5B">
              <w:rPr>
                <w:b/>
                <w:bCs/>
                <w:color w:val="000000"/>
                <w:sz w:val="28"/>
                <w:szCs w:val="28"/>
              </w:rPr>
              <w:t>:</w:t>
            </w:r>
          </w:p>
          <w:p w:rsidR="00CD7449" w:rsidRPr="00E23A5B" w:rsidRDefault="00CD7449" w:rsidP="0040155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 использование различных видов познавательной деятельности для решения физических задач, применение основных методов познания (наблюдения, описания, измерения, эксперимента) для изучения различных сторон окружающей действительности;</w:t>
            </w:r>
          </w:p>
          <w:p w:rsidR="00CD7449" w:rsidRPr="00E23A5B" w:rsidRDefault="00CD7449" w:rsidP="0040155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lastRenderedPageBreak/>
              <w:t>−− использование основных интеллектуальных операций: постановки задачи,</w:t>
            </w:r>
          </w:p>
          <w:p w:rsidR="00CD7449" w:rsidRPr="00E23A5B" w:rsidRDefault="00CD7449" w:rsidP="0040155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физических объектов, явлений и процессов, с которыми возникает необходимость сталкиваться в профессиональной сфере;</w:t>
            </w:r>
          </w:p>
          <w:p w:rsidR="00CD7449" w:rsidRPr="00E23A5B" w:rsidRDefault="00CD7449" w:rsidP="0040155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 умение генерировать идеи и определять средства, необходимые для их реализации;</w:t>
            </w:r>
          </w:p>
          <w:p w:rsidR="00CD7449" w:rsidRPr="00E23A5B" w:rsidRDefault="00CD7449" w:rsidP="0040155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 xml:space="preserve">−− умение использовать </w:t>
            </w:r>
            <w:r w:rsidRPr="00E23A5B">
              <w:rPr>
                <w:color w:val="000000"/>
                <w:sz w:val="28"/>
                <w:szCs w:val="28"/>
              </w:rPr>
              <w:lastRenderedPageBreak/>
              <w:t>различные источники для получения физической информации, оценивать ее достоверность;</w:t>
            </w:r>
          </w:p>
          <w:p w:rsidR="00CD7449" w:rsidRPr="00E23A5B" w:rsidRDefault="00CD7449" w:rsidP="0040155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653D5E">
              <w:rPr>
                <w:b/>
                <w:color w:val="000000"/>
                <w:sz w:val="28"/>
                <w:szCs w:val="28"/>
              </w:rPr>
              <w:t>−−</w:t>
            </w:r>
            <w:r w:rsidRPr="00E23A5B">
              <w:rPr>
                <w:color w:val="000000"/>
                <w:sz w:val="28"/>
                <w:szCs w:val="28"/>
              </w:rPr>
              <w:t xml:space="preserve"> умение анализировать и представлять информацию в различных видах;</w:t>
            </w:r>
          </w:p>
          <w:p w:rsidR="00CD7449" w:rsidRPr="00E23A5B" w:rsidRDefault="00CD7449" w:rsidP="0040155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 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информации.</w:t>
            </w:r>
          </w:p>
          <w:p w:rsidR="00CD7449" w:rsidRDefault="00CD7449" w:rsidP="00137E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696" w:type="dxa"/>
          </w:tcPr>
          <w:p w:rsidR="000A7629" w:rsidRPr="00FA4FA8" w:rsidRDefault="00764F0D" w:rsidP="000A7629">
            <w:pPr>
              <w:pStyle w:val="af8"/>
              <w:spacing w:line="276" w:lineRule="auto"/>
              <w:ind w:left="153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lastRenderedPageBreak/>
              <w:t xml:space="preserve"> </w:t>
            </w:r>
          </w:p>
          <w:p w:rsidR="000A7629" w:rsidRPr="000A7629" w:rsidRDefault="000A7629" w:rsidP="000A7629">
            <w:pPr>
              <w:pStyle w:val="af8"/>
              <w:spacing w:line="276" w:lineRule="auto"/>
              <w:ind w:left="153"/>
              <w:jc w:val="both"/>
              <w:rPr>
                <w:sz w:val="28"/>
                <w:szCs w:val="28"/>
              </w:rPr>
            </w:pPr>
            <w:r w:rsidRPr="000A7629">
              <w:rPr>
                <w:sz w:val="28"/>
                <w:szCs w:val="28"/>
              </w:rPr>
              <w:t>ОК 03</w:t>
            </w:r>
            <w:proofErr w:type="gramStart"/>
            <w:r w:rsidRPr="000A7629">
              <w:rPr>
                <w:sz w:val="28"/>
                <w:szCs w:val="28"/>
              </w:rPr>
              <w:tab/>
              <w:t>П</w:t>
            </w:r>
            <w:proofErr w:type="gramEnd"/>
            <w:r w:rsidRPr="000A7629">
              <w:rPr>
                <w:sz w:val="28"/>
                <w:szCs w:val="28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0A7629" w:rsidRPr="000A7629" w:rsidRDefault="000A7629" w:rsidP="000A7629">
            <w:pPr>
              <w:pStyle w:val="af8"/>
              <w:spacing w:line="276" w:lineRule="auto"/>
              <w:ind w:left="153"/>
              <w:jc w:val="both"/>
              <w:rPr>
                <w:sz w:val="28"/>
                <w:szCs w:val="28"/>
              </w:rPr>
            </w:pPr>
            <w:r w:rsidRPr="000A7629">
              <w:rPr>
                <w:sz w:val="28"/>
                <w:szCs w:val="28"/>
              </w:rPr>
              <w:lastRenderedPageBreak/>
              <w:t>ОК 06</w:t>
            </w:r>
            <w:proofErr w:type="gramStart"/>
            <w:r w:rsidRPr="000A7629">
              <w:rPr>
                <w:sz w:val="28"/>
                <w:szCs w:val="28"/>
              </w:rPr>
              <w:tab/>
              <w:t>П</w:t>
            </w:r>
            <w:proofErr w:type="gramEnd"/>
            <w:r w:rsidRPr="000A7629">
              <w:rPr>
                <w:sz w:val="28"/>
                <w:szCs w:val="28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CD7449" w:rsidRPr="00CD7449" w:rsidRDefault="000A7629" w:rsidP="000A7629">
            <w:pPr>
              <w:pStyle w:val="af8"/>
              <w:spacing w:line="276" w:lineRule="auto"/>
              <w:ind w:left="153"/>
              <w:jc w:val="both"/>
              <w:rPr>
                <w:sz w:val="28"/>
                <w:szCs w:val="28"/>
              </w:rPr>
            </w:pPr>
            <w:r w:rsidRPr="000A7629">
              <w:rPr>
                <w:sz w:val="28"/>
                <w:szCs w:val="28"/>
              </w:rPr>
              <w:t>ОК 07</w:t>
            </w:r>
            <w:proofErr w:type="gramStart"/>
            <w:r w:rsidRPr="000A7629">
              <w:rPr>
                <w:sz w:val="28"/>
                <w:szCs w:val="28"/>
              </w:rPr>
              <w:tab/>
              <w:t>С</w:t>
            </w:r>
            <w:proofErr w:type="gramEnd"/>
            <w:r w:rsidRPr="000A7629">
              <w:rPr>
                <w:sz w:val="28"/>
                <w:szCs w:val="28"/>
              </w:rPr>
              <w:t xml:space="preserve"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</w:t>
            </w:r>
            <w:r w:rsidRPr="000A7629">
              <w:rPr>
                <w:sz w:val="28"/>
                <w:szCs w:val="28"/>
              </w:rPr>
              <w:lastRenderedPageBreak/>
              <w:t>чрезвычайных ситуациях.</w:t>
            </w:r>
          </w:p>
        </w:tc>
        <w:tc>
          <w:tcPr>
            <w:tcW w:w="3697" w:type="dxa"/>
          </w:tcPr>
          <w:p w:rsidR="00CD7449" w:rsidRDefault="00CD7449" w:rsidP="00137E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ЛР 1 </w:t>
            </w:r>
            <w:proofErr w:type="gramStart"/>
            <w:r w:rsidRPr="00EC403D">
              <w:rPr>
                <w:sz w:val="28"/>
                <w:szCs w:val="28"/>
              </w:rPr>
              <w:t>Осознающий</w:t>
            </w:r>
            <w:proofErr w:type="gramEnd"/>
            <w:r w:rsidRPr="00EC403D">
              <w:rPr>
                <w:sz w:val="28"/>
                <w:szCs w:val="28"/>
              </w:rPr>
              <w:t xml:space="preserve"> себя гражданином и защитником великой страны</w:t>
            </w:r>
          </w:p>
          <w:p w:rsidR="00C76682" w:rsidRDefault="00C76682" w:rsidP="00137E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ЛР 9 </w:t>
            </w:r>
            <w:proofErr w:type="gramStart"/>
            <w:r w:rsidRPr="00EC403D">
              <w:rPr>
                <w:sz w:val="28"/>
                <w:szCs w:val="28"/>
              </w:rPr>
              <w:t>Соблюдающий</w:t>
            </w:r>
            <w:proofErr w:type="gramEnd"/>
            <w:r w:rsidRPr="00EC403D">
              <w:rPr>
                <w:sz w:val="28"/>
                <w:szCs w:val="28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EC403D">
              <w:rPr>
                <w:sz w:val="28"/>
                <w:szCs w:val="28"/>
              </w:rPr>
              <w:t>психоактивных</w:t>
            </w:r>
            <w:proofErr w:type="spellEnd"/>
            <w:r w:rsidRPr="00EC403D">
              <w:rPr>
                <w:sz w:val="28"/>
                <w:szCs w:val="28"/>
              </w:rPr>
              <w:t xml:space="preserve"> веществ, азартных игр и т.д. </w:t>
            </w:r>
            <w:proofErr w:type="gramStart"/>
            <w:r w:rsidRPr="00EC403D">
              <w:rPr>
                <w:sz w:val="28"/>
                <w:szCs w:val="28"/>
              </w:rPr>
              <w:t>Сохраняющий</w:t>
            </w:r>
            <w:proofErr w:type="gramEnd"/>
            <w:r w:rsidRPr="00EC403D">
              <w:rPr>
                <w:sz w:val="28"/>
                <w:szCs w:val="28"/>
              </w:rPr>
              <w:t xml:space="preserve"> психологическую </w:t>
            </w:r>
            <w:r w:rsidRPr="00EC403D">
              <w:rPr>
                <w:sz w:val="28"/>
                <w:szCs w:val="28"/>
              </w:rPr>
              <w:lastRenderedPageBreak/>
              <w:t>устойчивость в ситуативно сложных или стремительно меняющихся ситуациях</w:t>
            </w:r>
          </w:p>
          <w:p w:rsidR="00C76682" w:rsidRDefault="00C76682" w:rsidP="00137E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sz w:val="28"/>
                <w:szCs w:val="28"/>
              </w:rPr>
              <w:t xml:space="preserve">ЛР.10 </w:t>
            </w:r>
            <w:r w:rsidRPr="00EC403D">
              <w:rPr>
                <w:sz w:val="28"/>
                <w:szCs w:val="28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3697" w:type="dxa"/>
          </w:tcPr>
          <w:p w:rsidR="00C76682" w:rsidRDefault="00C76682" w:rsidP="00C766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 xml:space="preserve">Устный опрос, </w:t>
            </w:r>
            <w:r w:rsidRPr="00B51C3F">
              <w:rPr>
                <w:bCs/>
                <w:sz w:val="28"/>
                <w:szCs w:val="28"/>
              </w:rPr>
              <w:t>внеаудиторная самостоятельная работа</w:t>
            </w:r>
            <w:r>
              <w:rPr>
                <w:bCs/>
                <w:sz w:val="28"/>
                <w:szCs w:val="28"/>
              </w:rPr>
              <w:t>, рефераты,</w:t>
            </w:r>
          </w:p>
          <w:p w:rsidR="00C76682" w:rsidRDefault="00C76682" w:rsidP="00C766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Практическая работа, лабораторная работа, подготовка сообщений</w:t>
            </w:r>
          </w:p>
          <w:p w:rsidR="00CD7449" w:rsidRDefault="00C76682" w:rsidP="00C766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C76682">
              <w:rPr>
                <w:sz w:val="28"/>
                <w:szCs w:val="28"/>
              </w:rPr>
              <w:t>Тестирование индивидуальное</w:t>
            </w:r>
          </w:p>
        </w:tc>
      </w:tr>
      <w:tr w:rsidR="00CD7449" w:rsidTr="0040155C">
        <w:tc>
          <w:tcPr>
            <w:tcW w:w="3696" w:type="dxa"/>
          </w:tcPr>
          <w:p w:rsidR="00CD7449" w:rsidRPr="00E23A5B" w:rsidRDefault="00CD7449" w:rsidP="0040155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lastRenderedPageBreak/>
              <w:t>•</w:t>
            </w:r>
            <w:r w:rsidRPr="00E23A5B">
              <w:rPr>
                <w:b/>
                <w:bCs/>
                <w:i/>
                <w:iCs/>
                <w:color w:val="000000"/>
                <w:sz w:val="28"/>
                <w:szCs w:val="28"/>
              </w:rPr>
              <w:t>предметных:</w:t>
            </w:r>
          </w:p>
          <w:p w:rsidR="00CD7449" w:rsidRPr="00E23A5B" w:rsidRDefault="00CD7449" w:rsidP="0040155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 </w:t>
            </w:r>
            <w:proofErr w:type="spellStart"/>
            <w:r w:rsidRPr="00E23A5B">
              <w:rPr>
                <w:color w:val="000000"/>
                <w:sz w:val="28"/>
                <w:szCs w:val="28"/>
              </w:rPr>
              <w:t>сформированность</w:t>
            </w:r>
            <w:proofErr w:type="spellEnd"/>
            <w:r w:rsidRPr="00E23A5B">
              <w:rPr>
                <w:color w:val="000000"/>
                <w:sz w:val="28"/>
                <w:szCs w:val="28"/>
              </w:rPr>
              <w:t xml:space="preserve"> представлений о роли и месте физики в современной научной картине мира; понимание физической </w:t>
            </w:r>
            <w:r w:rsidRPr="00E23A5B">
              <w:rPr>
                <w:color w:val="000000"/>
                <w:sz w:val="28"/>
                <w:szCs w:val="28"/>
              </w:rPr>
              <w:lastRenderedPageBreak/>
              <w:t>сущности наблюдаемых во Вселенной явлений; понимание роли физики в формировании кругозора и функциональной грамотности человека для решения практических задач;</w:t>
            </w:r>
          </w:p>
          <w:p w:rsidR="00CD7449" w:rsidRPr="00E23A5B" w:rsidRDefault="00CD7449" w:rsidP="0040155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 владение основополагающими физическими понятиями, закономерностями, законами и теориями; уверенное пользование физической терминологией и символикой;</w:t>
            </w:r>
          </w:p>
          <w:p w:rsidR="00CD7449" w:rsidRPr="00E23A5B" w:rsidRDefault="00CD7449" w:rsidP="0040155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 xml:space="preserve">−− владение основными методами научного познания, используемыми в физике: наблюдение, описание, измерение, эксперимент; умения обрабатывать результаты измерений, </w:t>
            </w:r>
            <w:r w:rsidRPr="00E23A5B">
              <w:rPr>
                <w:color w:val="000000"/>
                <w:sz w:val="28"/>
                <w:szCs w:val="28"/>
              </w:rPr>
              <w:lastRenderedPageBreak/>
              <w:t>обнаруживать зависимость между физическими величинами, объяснять полученные результаты и делать выводы;</w:t>
            </w:r>
          </w:p>
          <w:p w:rsidR="00CD7449" w:rsidRPr="00E23A5B" w:rsidRDefault="00CD7449" w:rsidP="0040155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proofErr w:type="spellStart"/>
            <w:r w:rsidRPr="00E23A5B">
              <w:rPr>
                <w:color w:val="000000"/>
                <w:sz w:val="28"/>
                <w:szCs w:val="28"/>
              </w:rPr>
              <w:t>сформированность</w:t>
            </w:r>
            <w:proofErr w:type="spellEnd"/>
            <w:r w:rsidRPr="00E23A5B">
              <w:rPr>
                <w:color w:val="000000"/>
                <w:sz w:val="28"/>
                <w:szCs w:val="28"/>
              </w:rPr>
              <w:t xml:space="preserve"> умения решать физические задачи;</w:t>
            </w:r>
          </w:p>
          <w:p w:rsidR="00CD7449" w:rsidRPr="00E23A5B" w:rsidRDefault="00CD7449" w:rsidP="0040155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 </w:t>
            </w:r>
            <w:proofErr w:type="spellStart"/>
            <w:r w:rsidRPr="00E23A5B">
              <w:rPr>
                <w:color w:val="000000"/>
                <w:sz w:val="28"/>
                <w:szCs w:val="28"/>
              </w:rPr>
              <w:t>сформированность</w:t>
            </w:r>
            <w:proofErr w:type="spellEnd"/>
            <w:r w:rsidRPr="00E23A5B">
              <w:rPr>
                <w:color w:val="000000"/>
                <w:sz w:val="28"/>
                <w:szCs w:val="28"/>
              </w:rPr>
              <w:t xml:space="preserve">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жизни;</w:t>
            </w:r>
          </w:p>
          <w:p w:rsidR="00CD7449" w:rsidRPr="00E23A5B" w:rsidRDefault="00CD7449" w:rsidP="0040155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 </w:t>
            </w:r>
            <w:proofErr w:type="spellStart"/>
            <w:r w:rsidRPr="00E23A5B">
              <w:rPr>
                <w:color w:val="000000"/>
                <w:sz w:val="28"/>
                <w:szCs w:val="28"/>
              </w:rPr>
              <w:t>сформированность</w:t>
            </w:r>
            <w:proofErr w:type="spellEnd"/>
            <w:r w:rsidRPr="00E23A5B">
              <w:rPr>
                <w:color w:val="000000"/>
                <w:sz w:val="28"/>
                <w:szCs w:val="28"/>
              </w:rPr>
              <w:t xml:space="preserve"> собственной позиции по отношению к физической информации, получаемой из разных источников.</w:t>
            </w:r>
          </w:p>
          <w:p w:rsidR="00CD7449" w:rsidRPr="00E23A5B" w:rsidRDefault="00CD7449" w:rsidP="0040155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 </w:t>
            </w:r>
            <w:proofErr w:type="spellStart"/>
            <w:r w:rsidRPr="00E23A5B">
              <w:rPr>
                <w:color w:val="000000"/>
                <w:sz w:val="28"/>
                <w:szCs w:val="28"/>
              </w:rPr>
              <w:t>сформированность</w:t>
            </w:r>
            <w:proofErr w:type="spellEnd"/>
            <w:r w:rsidRPr="00E23A5B">
              <w:rPr>
                <w:color w:val="000000"/>
                <w:sz w:val="28"/>
                <w:szCs w:val="28"/>
              </w:rPr>
              <w:t xml:space="preserve"> системы знаний об общих физических </w:t>
            </w:r>
            <w:r w:rsidRPr="00E23A5B">
              <w:rPr>
                <w:color w:val="000000"/>
                <w:sz w:val="28"/>
                <w:szCs w:val="28"/>
              </w:rPr>
              <w:lastRenderedPageBreak/>
              <w:t>закономерностях, законах, теориях, представлений о действии во Вселенной физических законов, открытых в земных условиях;</w:t>
            </w:r>
          </w:p>
          <w:p w:rsidR="00CD7449" w:rsidRPr="00E23A5B" w:rsidRDefault="00CD7449" w:rsidP="0040155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 </w:t>
            </w:r>
            <w:proofErr w:type="spellStart"/>
            <w:r w:rsidRPr="00E23A5B">
              <w:rPr>
                <w:color w:val="000000"/>
                <w:sz w:val="28"/>
                <w:szCs w:val="28"/>
              </w:rPr>
              <w:t>сформированность</w:t>
            </w:r>
            <w:proofErr w:type="spellEnd"/>
            <w:r w:rsidRPr="00E23A5B">
              <w:rPr>
                <w:color w:val="000000"/>
                <w:sz w:val="28"/>
                <w:szCs w:val="28"/>
              </w:rPr>
              <w:t xml:space="preserve"> умения исследовать и анализировать разнообразные физические явления и свойства объектов, объяснять принципы работы и характеристики приборов и устройств, объяснять связь основных космических объектов с геофизическими явлениями;</w:t>
            </w:r>
          </w:p>
          <w:p w:rsidR="00CD7449" w:rsidRPr="00E23A5B" w:rsidRDefault="00CD7449" w:rsidP="0040155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 xml:space="preserve">−− владение умениями выдвигать гипотезы на основе знания основополагающих физических закономерностей и </w:t>
            </w:r>
            <w:r w:rsidRPr="00E23A5B">
              <w:rPr>
                <w:color w:val="000000"/>
                <w:sz w:val="28"/>
                <w:szCs w:val="28"/>
              </w:rPr>
              <w:lastRenderedPageBreak/>
              <w:t>законов, проверять их экспериментальными средствами, формулируя цель исследования;</w:t>
            </w:r>
          </w:p>
          <w:p w:rsidR="00CD7449" w:rsidRPr="00E23A5B" w:rsidRDefault="00CD7449" w:rsidP="0040155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</w:t>
            </w:r>
            <w:r w:rsidRPr="00E23A5B">
              <w:rPr>
                <w:color w:val="000000"/>
                <w:sz w:val="28"/>
                <w:szCs w:val="28"/>
              </w:rPr>
              <w:t xml:space="preserve">−− владение методами самостоятельного планирования и проведения </w:t>
            </w:r>
            <w:r>
              <w:rPr>
                <w:color w:val="000000"/>
                <w:sz w:val="28"/>
                <w:szCs w:val="28"/>
              </w:rPr>
              <w:t xml:space="preserve">       </w:t>
            </w:r>
            <w:r w:rsidRPr="00E23A5B">
              <w:rPr>
                <w:color w:val="000000"/>
                <w:sz w:val="28"/>
                <w:szCs w:val="28"/>
              </w:rPr>
              <w:t>физических экспериментов, описания и анализа полученной измерительной информации, определения достоверности полученного результата;</w:t>
            </w:r>
          </w:p>
          <w:p w:rsidR="00CD7449" w:rsidRPr="00E23A5B" w:rsidRDefault="00CD7449" w:rsidP="0040155C">
            <w:pPr>
              <w:pStyle w:val="a3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 </w:t>
            </w:r>
            <w:proofErr w:type="spellStart"/>
            <w:r w:rsidRPr="00E23A5B">
              <w:rPr>
                <w:color w:val="000000"/>
                <w:sz w:val="28"/>
                <w:szCs w:val="28"/>
              </w:rPr>
              <w:t>сформированность</w:t>
            </w:r>
            <w:proofErr w:type="spellEnd"/>
            <w:r w:rsidRPr="00E23A5B">
              <w:rPr>
                <w:color w:val="000000"/>
                <w:sz w:val="28"/>
                <w:szCs w:val="28"/>
              </w:rPr>
              <w:t xml:space="preserve"> умений прогнозировать, анализировать и оценивать последствия бытовой и производственной деятельности человека, связанной с физическими </w:t>
            </w:r>
            <w:r w:rsidRPr="00E23A5B">
              <w:rPr>
                <w:color w:val="000000"/>
                <w:sz w:val="28"/>
                <w:szCs w:val="28"/>
              </w:rPr>
              <w:lastRenderedPageBreak/>
              <w:t>процессами, с позиций экологической безопасности.</w:t>
            </w:r>
          </w:p>
          <w:p w:rsidR="00CD7449" w:rsidRDefault="00CD7449" w:rsidP="00137E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696" w:type="dxa"/>
          </w:tcPr>
          <w:p w:rsidR="00FA4FA8" w:rsidRPr="00764F0D" w:rsidRDefault="00764F0D" w:rsidP="00FA4FA8">
            <w:pPr>
              <w:pStyle w:val="af8"/>
              <w:spacing w:line="276" w:lineRule="auto"/>
              <w:ind w:left="153"/>
              <w:jc w:val="both"/>
              <w:rPr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lastRenderedPageBreak/>
              <w:t xml:space="preserve"> </w:t>
            </w:r>
          </w:p>
          <w:p w:rsidR="00FA4FA8" w:rsidRPr="00FA4FA8" w:rsidRDefault="00FA4FA8" w:rsidP="00FA4FA8">
            <w:pPr>
              <w:spacing w:line="276" w:lineRule="auto"/>
              <w:ind w:left="153"/>
              <w:contextualSpacing/>
              <w:jc w:val="both"/>
              <w:rPr>
                <w:sz w:val="28"/>
                <w:szCs w:val="28"/>
              </w:rPr>
            </w:pPr>
            <w:r w:rsidRPr="00FA4FA8">
              <w:rPr>
                <w:sz w:val="28"/>
                <w:szCs w:val="28"/>
              </w:rPr>
              <w:tab/>
            </w:r>
          </w:p>
          <w:p w:rsidR="000A7629" w:rsidRPr="000A7629" w:rsidRDefault="00FA4FA8" w:rsidP="000A7629">
            <w:pPr>
              <w:spacing w:line="276" w:lineRule="auto"/>
              <w:ind w:left="153"/>
              <w:contextualSpacing/>
              <w:jc w:val="both"/>
              <w:rPr>
                <w:sz w:val="28"/>
                <w:szCs w:val="28"/>
              </w:rPr>
            </w:pPr>
            <w:r w:rsidRPr="00FA4FA8">
              <w:rPr>
                <w:sz w:val="28"/>
                <w:szCs w:val="28"/>
              </w:rPr>
              <w:t>.</w:t>
            </w:r>
            <w:r w:rsidR="000A7629">
              <w:t xml:space="preserve"> </w:t>
            </w:r>
            <w:r w:rsidR="000A7629" w:rsidRPr="000A7629">
              <w:rPr>
                <w:sz w:val="28"/>
                <w:szCs w:val="28"/>
              </w:rPr>
              <w:t>ОК 03</w:t>
            </w:r>
            <w:proofErr w:type="gramStart"/>
            <w:r w:rsidR="000A7629" w:rsidRPr="000A7629">
              <w:rPr>
                <w:sz w:val="28"/>
                <w:szCs w:val="28"/>
              </w:rPr>
              <w:tab/>
              <w:t>П</w:t>
            </w:r>
            <w:proofErr w:type="gramEnd"/>
            <w:r w:rsidR="000A7629" w:rsidRPr="000A7629">
              <w:rPr>
                <w:sz w:val="28"/>
                <w:szCs w:val="28"/>
              </w:rPr>
              <w:t xml:space="preserve">ланировать и реализовывать собственное профессиональное и личностное развитие, </w:t>
            </w:r>
            <w:r w:rsidR="000A7629" w:rsidRPr="000A7629">
              <w:rPr>
                <w:sz w:val="28"/>
                <w:szCs w:val="28"/>
              </w:rPr>
              <w:lastRenderedPageBreak/>
              <w:t>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0A7629" w:rsidRPr="000A7629" w:rsidRDefault="000A7629" w:rsidP="000A7629">
            <w:pPr>
              <w:spacing w:line="276" w:lineRule="auto"/>
              <w:ind w:left="153"/>
              <w:contextualSpacing/>
              <w:jc w:val="both"/>
              <w:rPr>
                <w:sz w:val="28"/>
                <w:szCs w:val="28"/>
              </w:rPr>
            </w:pPr>
            <w:r w:rsidRPr="000A7629">
              <w:rPr>
                <w:sz w:val="28"/>
                <w:szCs w:val="28"/>
              </w:rPr>
              <w:t>ОК 06</w:t>
            </w:r>
            <w:proofErr w:type="gramStart"/>
            <w:r w:rsidRPr="000A7629">
              <w:rPr>
                <w:sz w:val="28"/>
                <w:szCs w:val="28"/>
              </w:rPr>
              <w:tab/>
              <w:t>П</w:t>
            </w:r>
            <w:proofErr w:type="gramEnd"/>
            <w:r w:rsidRPr="000A7629">
              <w:rPr>
                <w:sz w:val="28"/>
                <w:szCs w:val="28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CD7449" w:rsidRPr="00CD7449" w:rsidRDefault="000A7629" w:rsidP="000A7629">
            <w:pPr>
              <w:spacing w:line="276" w:lineRule="auto"/>
              <w:ind w:left="153"/>
              <w:contextualSpacing/>
              <w:jc w:val="both"/>
              <w:rPr>
                <w:sz w:val="28"/>
                <w:szCs w:val="28"/>
              </w:rPr>
            </w:pPr>
            <w:r w:rsidRPr="000A7629">
              <w:rPr>
                <w:sz w:val="28"/>
                <w:szCs w:val="28"/>
              </w:rPr>
              <w:t>ОК 07</w:t>
            </w:r>
            <w:proofErr w:type="gramStart"/>
            <w:r w:rsidRPr="000A7629">
              <w:rPr>
                <w:sz w:val="28"/>
                <w:szCs w:val="28"/>
              </w:rPr>
              <w:tab/>
              <w:t>С</w:t>
            </w:r>
            <w:proofErr w:type="gramEnd"/>
            <w:r w:rsidRPr="000A7629">
              <w:rPr>
                <w:sz w:val="28"/>
                <w:szCs w:val="28"/>
              </w:rPr>
              <w:t xml:space="preserve">одействовать сохранению окружающей </w:t>
            </w:r>
            <w:r w:rsidRPr="000A7629">
              <w:rPr>
                <w:sz w:val="28"/>
                <w:szCs w:val="28"/>
              </w:rPr>
              <w:lastRenderedPageBreak/>
              <w:t>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  <w:bookmarkStart w:id="0" w:name="_GoBack"/>
            <w:bookmarkEnd w:id="0"/>
          </w:p>
        </w:tc>
        <w:tc>
          <w:tcPr>
            <w:tcW w:w="3697" w:type="dxa"/>
          </w:tcPr>
          <w:p w:rsidR="00CD7449" w:rsidRDefault="00CD7449" w:rsidP="00137E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ЛР 1 </w:t>
            </w:r>
            <w:proofErr w:type="gramStart"/>
            <w:r w:rsidRPr="00EC403D">
              <w:rPr>
                <w:sz w:val="28"/>
                <w:szCs w:val="28"/>
              </w:rPr>
              <w:t>Осознающий</w:t>
            </w:r>
            <w:proofErr w:type="gramEnd"/>
            <w:r w:rsidRPr="00EC403D">
              <w:rPr>
                <w:sz w:val="28"/>
                <w:szCs w:val="28"/>
              </w:rPr>
              <w:t xml:space="preserve"> себя гражданином и защитником великой страны</w:t>
            </w:r>
          </w:p>
          <w:p w:rsidR="00C76682" w:rsidRDefault="00C76682" w:rsidP="00137E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ЛР 9 </w:t>
            </w:r>
            <w:proofErr w:type="gramStart"/>
            <w:r w:rsidRPr="00EC403D">
              <w:rPr>
                <w:sz w:val="28"/>
                <w:szCs w:val="28"/>
              </w:rPr>
              <w:t>Соблюдающий</w:t>
            </w:r>
            <w:proofErr w:type="gramEnd"/>
            <w:r w:rsidRPr="00EC403D">
              <w:rPr>
                <w:sz w:val="28"/>
                <w:szCs w:val="28"/>
              </w:rPr>
              <w:t xml:space="preserve"> и пропагандирующий правила здорового и безопасного образа жизни, спорта; </w:t>
            </w:r>
            <w:r w:rsidRPr="00EC403D">
              <w:rPr>
                <w:sz w:val="28"/>
                <w:szCs w:val="28"/>
              </w:rPr>
              <w:lastRenderedPageBreak/>
              <w:t xml:space="preserve">предупреждающий либо преодолевающий зависимости от алкоголя, табака, </w:t>
            </w:r>
            <w:proofErr w:type="spellStart"/>
            <w:r w:rsidRPr="00EC403D">
              <w:rPr>
                <w:sz w:val="28"/>
                <w:szCs w:val="28"/>
              </w:rPr>
              <w:t>психоактивных</w:t>
            </w:r>
            <w:proofErr w:type="spellEnd"/>
            <w:r w:rsidRPr="00EC403D">
              <w:rPr>
                <w:sz w:val="28"/>
                <w:szCs w:val="28"/>
              </w:rPr>
              <w:t xml:space="preserve"> веществ, азартных игр и т.д. </w:t>
            </w:r>
            <w:proofErr w:type="gramStart"/>
            <w:r w:rsidRPr="00EC403D">
              <w:rPr>
                <w:sz w:val="28"/>
                <w:szCs w:val="28"/>
              </w:rPr>
              <w:t>Сохраняющий</w:t>
            </w:r>
            <w:proofErr w:type="gramEnd"/>
            <w:r w:rsidRPr="00EC403D">
              <w:rPr>
                <w:sz w:val="28"/>
                <w:szCs w:val="28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  <w:p w:rsidR="00C76682" w:rsidRDefault="00C76682" w:rsidP="00137E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sz w:val="28"/>
                <w:szCs w:val="28"/>
              </w:rPr>
              <w:t xml:space="preserve">ЛР.10 </w:t>
            </w:r>
            <w:r w:rsidRPr="00EC403D">
              <w:rPr>
                <w:sz w:val="28"/>
                <w:szCs w:val="28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3697" w:type="dxa"/>
          </w:tcPr>
          <w:p w:rsidR="00C76682" w:rsidRDefault="00C76682" w:rsidP="00C766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 xml:space="preserve">Устный опрос, </w:t>
            </w:r>
            <w:r w:rsidRPr="00B51C3F">
              <w:rPr>
                <w:bCs/>
                <w:sz w:val="28"/>
                <w:szCs w:val="28"/>
              </w:rPr>
              <w:t>внеаудиторная самостоятельная работа</w:t>
            </w:r>
            <w:r>
              <w:rPr>
                <w:bCs/>
                <w:sz w:val="28"/>
                <w:szCs w:val="28"/>
              </w:rPr>
              <w:t>, рефераты,</w:t>
            </w:r>
          </w:p>
          <w:p w:rsidR="00C76682" w:rsidRDefault="00C76682" w:rsidP="00C766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Практическая работа, лабораторная работа, подготовка сообщений</w:t>
            </w:r>
          </w:p>
          <w:p w:rsidR="00CD7449" w:rsidRDefault="00C76682" w:rsidP="00C766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C76682">
              <w:rPr>
                <w:sz w:val="28"/>
                <w:szCs w:val="28"/>
              </w:rPr>
              <w:lastRenderedPageBreak/>
              <w:t>Тестирование индивидуальное</w:t>
            </w:r>
          </w:p>
        </w:tc>
      </w:tr>
    </w:tbl>
    <w:p w:rsidR="00E017A3" w:rsidRDefault="00E017A3" w:rsidP="00137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sectPr w:rsidR="00E017A3" w:rsidSect="0040155C">
      <w:pgSz w:w="16838" w:h="11906" w:orient="landscape"/>
      <w:pgMar w:top="1701" w:right="1134" w:bottom="850" w:left="1134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03A6" w:rsidRDefault="007A03A6">
      <w:r>
        <w:separator/>
      </w:r>
    </w:p>
  </w:endnote>
  <w:endnote w:type="continuationSeparator" w:id="0">
    <w:p w:rsidR="007A03A6" w:rsidRDefault="007A03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6D6E" w:rsidRDefault="00A66D6E" w:rsidP="00762D58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A66D6E" w:rsidRDefault="00A66D6E" w:rsidP="00C633FB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6D6E" w:rsidRDefault="00A66D6E" w:rsidP="00E30AA6">
    <w:pPr>
      <w:pStyle w:val="af"/>
      <w:framePr w:wrap="around" w:vAnchor="text" w:hAnchor="page" w:x="5431" w:y="168"/>
      <w:jc w:val="center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0A7629">
      <w:rPr>
        <w:rStyle w:val="af0"/>
        <w:noProof/>
      </w:rPr>
      <w:t>21</w:t>
    </w:r>
    <w:r>
      <w:rPr>
        <w:rStyle w:val="af0"/>
      </w:rPr>
      <w:fldChar w:fldCharType="end"/>
    </w:r>
  </w:p>
  <w:p w:rsidR="00A66D6E" w:rsidRDefault="00A66D6E" w:rsidP="00C633FB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03A6" w:rsidRDefault="007A03A6">
      <w:r>
        <w:separator/>
      </w:r>
    </w:p>
  </w:footnote>
  <w:footnote w:type="continuationSeparator" w:id="0">
    <w:p w:rsidR="007A03A6" w:rsidRDefault="007A03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2">
    <w:nsid w:val="00000004"/>
    <w:multiLevelType w:val="singleLevel"/>
    <w:tmpl w:val="00000004"/>
    <w:name w:val="WW8Num6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3">
    <w:nsid w:val="00735A0C"/>
    <w:multiLevelType w:val="multilevel"/>
    <w:tmpl w:val="79C63A7E"/>
    <w:lvl w:ilvl="0">
      <w:start w:val="1"/>
      <w:numFmt w:val="decimal"/>
      <w:lvlText w:val="%1-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040" w:hanging="2160"/>
      </w:pPr>
      <w:rPr>
        <w:rFonts w:hint="default"/>
      </w:rPr>
    </w:lvl>
  </w:abstractNum>
  <w:abstractNum w:abstractNumId="4">
    <w:nsid w:val="02214B6E"/>
    <w:multiLevelType w:val="hybridMultilevel"/>
    <w:tmpl w:val="E2DA40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>
    <w:nsid w:val="17BF29A3"/>
    <w:multiLevelType w:val="hybridMultilevel"/>
    <w:tmpl w:val="85F0D7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060141"/>
    <w:multiLevelType w:val="hybridMultilevel"/>
    <w:tmpl w:val="6A0254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6864AA"/>
    <w:multiLevelType w:val="hybridMultilevel"/>
    <w:tmpl w:val="D3060292"/>
    <w:lvl w:ilvl="0" w:tplc="8C80AB0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>
    <w:nsid w:val="3D29153B"/>
    <w:multiLevelType w:val="hybridMultilevel"/>
    <w:tmpl w:val="5BEA860A"/>
    <w:lvl w:ilvl="0" w:tplc="F02ED1C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>
    <w:nsid w:val="3D7E4CE9"/>
    <w:multiLevelType w:val="hybridMultilevel"/>
    <w:tmpl w:val="582E47AE"/>
    <w:lvl w:ilvl="0" w:tplc="D8AE0A6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>
    <w:nsid w:val="42AC0B15"/>
    <w:multiLevelType w:val="hybridMultilevel"/>
    <w:tmpl w:val="9C7018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915D14"/>
    <w:multiLevelType w:val="hybridMultilevel"/>
    <w:tmpl w:val="875089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F3261E"/>
    <w:multiLevelType w:val="multilevel"/>
    <w:tmpl w:val="F15CFF5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40" w:hanging="2160"/>
      </w:pPr>
      <w:rPr>
        <w:rFonts w:hint="default"/>
      </w:rPr>
    </w:lvl>
  </w:abstractNum>
  <w:abstractNum w:abstractNumId="14">
    <w:nsid w:val="4FA22F42"/>
    <w:multiLevelType w:val="hybridMultilevel"/>
    <w:tmpl w:val="B3C4E4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570025"/>
    <w:multiLevelType w:val="hybridMultilevel"/>
    <w:tmpl w:val="0BD65ACC"/>
    <w:lvl w:ilvl="0" w:tplc="9CBEA302">
      <w:start w:val="1"/>
      <w:numFmt w:val="decimal"/>
      <w:lvlText w:val="%1."/>
      <w:lvlJc w:val="left"/>
      <w:pPr>
        <w:ind w:left="705" w:hanging="375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6">
    <w:nsid w:val="570F2D18"/>
    <w:multiLevelType w:val="hybridMultilevel"/>
    <w:tmpl w:val="FBEE7B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DA2A5C"/>
    <w:multiLevelType w:val="hybridMultilevel"/>
    <w:tmpl w:val="BA9432E0"/>
    <w:lvl w:ilvl="0" w:tplc="AE0EFCE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8">
    <w:nsid w:val="681D7A0A"/>
    <w:multiLevelType w:val="hybridMultilevel"/>
    <w:tmpl w:val="6A76B4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C90D77"/>
    <w:multiLevelType w:val="hybridMultilevel"/>
    <w:tmpl w:val="9CCAA04C"/>
    <w:lvl w:ilvl="0" w:tplc="5420B064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0">
    <w:nsid w:val="75F161DE"/>
    <w:multiLevelType w:val="hybridMultilevel"/>
    <w:tmpl w:val="86027A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F2052B"/>
    <w:multiLevelType w:val="hybridMultilevel"/>
    <w:tmpl w:val="E23229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F640345"/>
    <w:multiLevelType w:val="hybridMultilevel"/>
    <w:tmpl w:val="15D63036"/>
    <w:lvl w:ilvl="0" w:tplc="036E088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FBE6AB1"/>
    <w:multiLevelType w:val="hybridMultilevel"/>
    <w:tmpl w:val="7592EC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8"/>
  </w:num>
  <w:num w:numId="3">
    <w:abstractNumId w:val="4"/>
  </w:num>
  <w:num w:numId="4">
    <w:abstractNumId w:val="11"/>
  </w:num>
  <w:num w:numId="5">
    <w:abstractNumId w:val="21"/>
  </w:num>
  <w:num w:numId="6">
    <w:abstractNumId w:val="16"/>
  </w:num>
  <w:num w:numId="7">
    <w:abstractNumId w:val="7"/>
  </w:num>
  <w:num w:numId="8">
    <w:abstractNumId w:val="23"/>
  </w:num>
  <w:num w:numId="9">
    <w:abstractNumId w:val="6"/>
  </w:num>
  <w:num w:numId="10">
    <w:abstractNumId w:val="15"/>
  </w:num>
  <w:num w:numId="11">
    <w:abstractNumId w:val="14"/>
  </w:num>
  <w:num w:numId="12">
    <w:abstractNumId w:val="10"/>
  </w:num>
  <w:num w:numId="13">
    <w:abstractNumId w:val="9"/>
  </w:num>
  <w:num w:numId="14">
    <w:abstractNumId w:val="8"/>
  </w:num>
  <w:num w:numId="15">
    <w:abstractNumId w:val="19"/>
  </w:num>
  <w:num w:numId="16">
    <w:abstractNumId w:val="17"/>
  </w:num>
  <w:num w:numId="17">
    <w:abstractNumId w:val="20"/>
  </w:num>
  <w:num w:numId="18">
    <w:abstractNumId w:val="22"/>
  </w:num>
  <w:num w:numId="19">
    <w:abstractNumId w:val="12"/>
  </w:num>
  <w:num w:numId="20">
    <w:abstractNumId w:val="0"/>
  </w:num>
  <w:num w:numId="21">
    <w:abstractNumId w:val="1"/>
  </w:num>
  <w:num w:numId="22">
    <w:abstractNumId w:val="2"/>
  </w:num>
  <w:num w:numId="23">
    <w:abstractNumId w:val="13"/>
  </w:num>
  <w:num w:numId="24">
    <w:abstractNumId w:val="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26F1"/>
    <w:rsid w:val="00006D3A"/>
    <w:rsid w:val="000072A5"/>
    <w:rsid w:val="00010B1D"/>
    <w:rsid w:val="0001243F"/>
    <w:rsid w:val="00013A54"/>
    <w:rsid w:val="0001493D"/>
    <w:rsid w:val="00016675"/>
    <w:rsid w:val="00024DE4"/>
    <w:rsid w:val="000257D0"/>
    <w:rsid w:val="000276E1"/>
    <w:rsid w:val="00030102"/>
    <w:rsid w:val="0003105B"/>
    <w:rsid w:val="00031360"/>
    <w:rsid w:val="00032C5C"/>
    <w:rsid w:val="00033BD9"/>
    <w:rsid w:val="00035124"/>
    <w:rsid w:val="0003516A"/>
    <w:rsid w:val="000356BF"/>
    <w:rsid w:val="00035B35"/>
    <w:rsid w:val="00040E09"/>
    <w:rsid w:val="0004133E"/>
    <w:rsid w:val="00042496"/>
    <w:rsid w:val="000458A4"/>
    <w:rsid w:val="00046EC5"/>
    <w:rsid w:val="0004786A"/>
    <w:rsid w:val="00052A45"/>
    <w:rsid w:val="0005406D"/>
    <w:rsid w:val="00054441"/>
    <w:rsid w:val="00057A37"/>
    <w:rsid w:val="00057BD2"/>
    <w:rsid w:val="00060370"/>
    <w:rsid w:val="00060D13"/>
    <w:rsid w:val="00064D79"/>
    <w:rsid w:val="00065C53"/>
    <w:rsid w:val="000720C7"/>
    <w:rsid w:val="0007474F"/>
    <w:rsid w:val="00074CF0"/>
    <w:rsid w:val="00077E6E"/>
    <w:rsid w:val="0008446C"/>
    <w:rsid w:val="000929DA"/>
    <w:rsid w:val="000948D6"/>
    <w:rsid w:val="00095FB9"/>
    <w:rsid w:val="00096C3D"/>
    <w:rsid w:val="000A0682"/>
    <w:rsid w:val="000A0AC3"/>
    <w:rsid w:val="000A0EC9"/>
    <w:rsid w:val="000A28F1"/>
    <w:rsid w:val="000A3C9C"/>
    <w:rsid w:val="000A43A1"/>
    <w:rsid w:val="000A6417"/>
    <w:rsid w:val="000A7629"/>
    <w:rsid w:val="000B0B28"/>
    <w:rsid w:val="000B4F0A"/>
    <w:rsid w:val="000B5721"/>
    <w:rsid w:val="000B7686"/>
    <w:rsid w:val="000C55EE"/>
    <w:rsid w:val="000C5D3A"/>
    <w:rsid w:val="000C5EEE"/>
    <w:rsid w:val="000C611B"/>
    <w:rsid w:val="000D0628"/>
    <w:rsid w:val="000D3341"/>
    <w:rsid w:val="000D5CDF"/>
    <w:rsid w:val="000E0A67"/>
    <w:rsid w:val="000E3F39"/>
    <w:rsid w:val="000E7389"/>
    <w:rsid w:val="000F1E74"/>
    <w:rsid w:val="000F1EEF"/>
    <w:rsid w:val="000F33CF"/>
    <w:rsid w:val="000F370D"/>
    <w:rsid w:val="000F52CC"/>
    <w:rsid w:val="000F639C"/>
    <w:rsid w:val="000F6B40"/>
    <w:rsid w:val="000F7263"/>
    <w:rsid w:val="000F74B1"/>
    <w:rsid w:val="00103B9F"/>
    <w:rsid w:val="00105BE9"/>
    <w:rsid w:val="00106480"/>
    <w:rsid w:val="0011104E"/>
    <w:rsid w:val="00111E74"/>
    <w:rsid w:val="00112F90"/>
    <w:rsid w:val="0011375E"/>
    <w:rsid w:val="00115580"/>
    <w:rsid w:val="00116123"/>
    <w:rsid w:val="0012042F"/>
    <w:rsid w:val="00127307"/>
    <w:rsid w:val="00127BA0"/>
    <w:rsid w:val="0013719F"/>
    <w:rsid w:val="00137EA8"/>
    <w:rsid w:val="0014002F"/>
    <w:rsid w:val="0014522E"/>
    <w:rsid w:val="001464EC"/>
    <w:rsid w:val="001522CE"/>
    <w:rsid w:val="00153A95"/>
    <w:rsid w:val="00155DB6"/>
    <w:rsid w:val="001643A3"/>
    <w:rsid w:val="00164CB4"/>
    <w:rsid w:val="00164D97"/>
    <w:rsid w:val="00166CBB"/>
    <w:rsid w:val="001720D0"/>
    <w:rsid w:val="001725A1"/>
    <w:rsid w:val="00173564"/>
    <w:rsid w:val="001804CB"/>
    <w:rsid w:val="00180E0D"/>
    <w:rsid w:val="00183725"/>
    <w:rsid w:val="001860AC"/>
    <w:rsid w:val="00192755"/>
    <w:rsid w:val="00192B0F"/>
    <w:rsid w:val="00194383"/>
    <w:rsid w:val="001A14F3"/>
    <w:rsid w:val="001A51A0"/>
    <w:rsid w:val="001A6FB8"/>
    <w:rsid w:val="001B26F1"/>
    <w:rsid w:val="001B40C3"/>
    <w:rsid w:val="001B5F38"/>
    <w:rsid w:val="001B737B"/>
    <w:rsid w:val="001C1247"/>
    <w:rsid w:val="001C4944"/>
    <w:rsid w:val="001D0E7B"/>
    <w:rsid w:val="001D2214"/>
    <w:rsid w:val="001D22E2"/>
    <w:rsid w:val="001E227C"/>
    <w:rsid w:val="001E3263"/>
    <w:rsid w:val="001F6E89"/>
    <w:rsid w:val="001F74F2"/>
    <w:rsid w:val="00202036"/>
    <w:rsid w:val="00206C48"/>
    <w:rsid w:val="002121E0"/>
    <w:rsid w:val="002128C1"/>
    <w:rsid w:val="00216533"/>
    <w:rsid w:val="00220E9B"/>
    <w:rsid w:val="00222277"/>
    <w:rsid w:val="0022405D"/>
    <w:rsid w:val="002241F5"/>
    <w:rsid w:val="00245E32"/>
    <w:rsid w:val="00254927"/>
    <w:rsid w:val="002560EA"/>
    <w:rsid w:val="0026317F"/>
    <w:rsid w:val="00265AFD"/>
    <w:rsid w:val="00271B0B"/>
    <w:rsid w:val="00272846"/>
    <w:rsid w:val="00273CF6"/>
    <w:rsid w:val="002808E6"/>
    <w:rsid w:val="0028154D"/>
    <w:rsid w:val="00282E44"/>
    <w:rsid w:val="002830A1"/>
    <w:rsid w:val="002839E5"/>
    <w:rsid w:val="00295AFA"/>
    <w:rsid w:val="00297605"/>
    <w:rsid w:val="002A118F"/>
    <w:rsid w:val="002A1CA9"/>
    <w:rsid w:val="002A5828"/>
    <w:rsid w:val="002A6050"/>
    <w:rsid w:val="002B24C2"/>
    <w:rsid w:val="002B4C5E"/>
    <w:rsid w:val="002C7027"/>
    <w:rsid w:val="002D0793"/>
    <w:rsid w:val="002D0952"/>
    <w:rsid w:val="002D2ED0"/>
    <w:rsid w:val="002D6933"/>
    <w:rsid w:val="002E50B9"/>
    <w:rsid w:val="002E62A2"/>
    <w:rsid w:val="002F07E2"/>
    <w:rsid w:val="002F10F6"/>
    <w:rsid w:val="002F118B"/>
    <w:rsid w:val="002F3939"/>
    <w:rsid w:val="002F4EEA"/>
    <w:rsid w:val="003029BA"/>
    <w:rsid w:val="00307049"/>
    <w:rsid w:val="00311F2C"/>
    <w:rsid w:val="003142AC"/>
    <w:rsid w:val="00314B5F"/>
    <w:rsid w:val="00325A24"/>
    <w:rsid w:val="003275AB"/>
    <w:rsid w:val="003302CD"/>
    <w:rsid w:val="0033275E"/>
    <w:rsid w:val="00335812"/>
    <w:rsid w:val="0033677B"/>
    <w:rsid w:val="003433EF"/>
    <w:rsid w:val="003505E1"/>
    <w:rsid w:val="003509A1"/>
    <w:rsid w:val="00363900"/>
    <w:rsid w:val="00364065"/>
    <w:rsid w:val="003648A6"/>
    <w:rsid w:val="00376E5E"/>
    <w:rsid w:val="003776B9"/>
    <w:rsid w:val="00380D73"/>
    <w:rsid w:val="00390039"/>
    <w:rsid w:val="00393140"/>
    <w:rsid w:val="00395AAD"/>
    <w:rsid w:val="003A11E3"/>
    <w:rsid w:val="003B1C1A"/>
    <w:rsid w:val="003B2B6F"/>
    <w:rsid w:val="003B4236"/>
    <w:rsid w:val="003B4B9E"/>
    <w:rsid w:val="003B4EDB"/>
    <w:rsid w:val="003C5AF2"/>
    <w:rsid w:val="003C789C"/>
    <w:rsid w:val="003D0E99"/>
    <w:rsid w:val="003D13CC"/>
    <w:rsid w:val="003D341E"/>
    <w:rsid w:val="003E0650"/>
    <w:rsid w:val="003E0FBC"/>
    <w:rsid w:val="003E2A15"/>
    <w:rsid w:val="003E5F98"/>
    <w:rsid w:val="003F350D"/>
    <w:rsid w:val="003F71F0"/>
    <w:rsid w:val="004000CD"/>
    <w:rsid w:val="00400B14"/>
    <w:rsid w:val="0040155C"/>
    <w:rsid w:val="00402867"/>
    <w:rsid w:val="00402FAB"/>
    <w:rsid w:val="00402FB4"/>
    <w:rsid w:val="004058DD"/>
    <w:rsid w:val="00405FF7"/>
    <w:rsid w:val="00413CED"/>
    <w:rsid w:val="00413F18"/>
    <w:rsid w:val="00414E16"/>
    <w:rsid w:val="0042381A"/>
    <w:rsid w:val="0042716E"/>
    <w:rsid w:val="004502CD"/>
    <w:rsid w:val="00451CE7"/>
    <w:rsid w:val="00455FED"/>
    <w:rsid w:val="00460933"/>
    <w:rsid w:val="00463EFB"/>
    <w:rsid w:val="004645DA"/>
    <w:rsid w:val="00464AA5"/>
    <w:rsid w:val="00470413"/>
    <w:rsid w:val="004759F0"/>
    <w:rsid w:val="00480D6F"/>
    <w:rsid w:val="00481723"/>
    <w:rsid w:val="00481D2D"/>
    <w:rsid w:val="00481EAE"/>
    <w:rsid w:val="004824A3"/>
    <w:rsid w:val="00484102"/>
    <w:rsid w:val="0049131C"/>
    <w:rsid w:val="0049248F"/>
    <w:rsid w:val="00492935"/>
    <w:rsid w:val="00492BE6"/>
    <w:rsid w:val="00494500"/>
    <w:rsid w:val="00494E88"/>
    <w:rsid w:val="004959F8"/>
    <w:rsid w:val="004A0E22"/>
    <w:rsid w:val="004A108C"/>
    <w:rsid w:val="004A3AC0"/>
    <w:rsid w:val="004A42E1"/>
    <w:rsid w:val="004A459E"/>
    <w:rsid w:val="004B01BC"/>
    <w:rsid w:val="004B6348"/>
    <w:rsid w:val="004B7563"/>
    <w:rsid w:val="004C35A6"/>
    <w:rsid w:val="004C3D21"/>
    <w:rsid w:val="004C3F37"/>
    <w:rsid w:val="004C79A1"/>
    <w:rsid w:val="004D3066"/>
    <w:rsid w:val="004D5A17"/>
    <w:rsid w:val="004E2076"/>
    <w:rsid w:val="004E2CCE"/>
    <w:rsid w:val="004E56FE"/>
    <w:rsid w:val="004E615E"/>
    <w:rsid w:val="004F36B2"/>
    <w:rsid w:val="004F5451"/>
    <w:rsid w:val="004F69AC"/>
    <w:rsid w:val="004F7051"/>
    <w:rsid w:val="005040D8"/>
    <w:rsid w:val="005052EA"/>
    <w:rsid w:val="00506C22"/>
    <w:rsid w:val="00510449"/>
    <w:rsid w:val="00512333"/>
    <w:rsid w:val="00520393"/>
    <w:rsid w:val="00520784"/>
    <w:rsid w:val="00531020"/>
    <w:rsid w:val="005360BB"/>
    <w:rsid w:val="00537645"/>
    <w:rsid w:val="00540B50"/>
    <w:rsid w:val="00550F14"/>
    <w:rsid w:val="0055277F"/>
    <w:rsid w:val="00560647"/>
    <w:rsid w:val="005627CD"/>
    <w:rsid w:val="00575DDB"/>
    <w:rsid w:val="005769EB"/>
    <w:rsid w:val="00582B1E"/>
    <w:rsid w:val="0058449B"/>
    <w:rsid w:val="00586B54"/>
    <w:rsid w:val="00590A01"/>
    <w:rsid w:val="0059400E"/>
    <w:rsid w:val="0059554C"/>
    <w:rsid w:val="005A633B"/>
    <w:rsid w:val="005A6D17"/>
    <w:rsid w:val="005B07BA"/>
    <w:rsid w:val="005B0CD2"/>
    <w:rsid w:val="005B1AAB"/>
    <w:rsid w:val="005B1C59"/>
    <w:rsid w:val="005B1CFA"/>
    <w:rsid w:val="005B2AF9"/>
    <w:rsid w:val="005B5F6C"/>
    <w:rsid w:val="005B643A"/>
    <w:rsid w:val="005B7FEC"/>
    <w:rsid w:val="005C1794"/>
    <w:rsid w:val="005C18EA"/>
    <w:rsid w:val="005C4286"/>
    <w:rsid w:val="005C5ADA"/>
    <w:rsid w:val="005C629E"/>
    <w:rsid w:val="005C63AE"/>
    <w:rsid w:val="005D09B7"/>
    <w:rsid w:val="005D1E96"/>
    <w:rsid w:val="005D342B"/>
    <w:rsid w:val="005D48AC"/>
    <w:rsid w:val="005E386D"/>
    <w:rsid w:val="005E55C8"/>
    <w:rsid w:val="005E6D80"/>
    <w:rsid w:val="005F11D7"/>
    <w:rsid w:val="005F2A77"/>
    <w:rsid w:val="00600369"/>
    <w:rsid w:val="00602F33"/>
    <w:rsid w:val="00604263"/>
    <w:rsid w:val="00604FCE"/>
    <w:rsid w:val="00620DBD"/>
    <w:rsid w:val="00620E82"/>
    <w:rsid w:val="00621D35"/>
    <w:rsid w:val="00624256"/>
    <w:rsid w:val="00624C6B"/>
    <w:rsid w:val="006254FB"/>
    <w:rsid w:val="00625F21"/>
    <w:rsid w:val="00627E4F"/>
    <w:rsid w:val="00631A3E"/>
    <w:rsid w:val="00631C7F"/>
    <w:rsid w:val="006320D4"/>
    <w:rsid w:val="00636655"/>
    <w:rsid w:val="00643686"/>
    <w:rsid w:val="00643726"/>
    <w:rsid w:val="00650B38"/>
    <w:rsid w:val="00651F15"/>
    <w:rsid w:val="00652D95"/>
    <w:rsid w:val="00653433"/>
    <w:rsid w:val="00654131"/>
    <w:rsid w:val="006562AD"/>
    <w:rsid w:val="006566F9"/>
    <w:rsid w:val="006567DA"/>
    <w:rsid w:val="006607CC"/>
    <w:rsid w:val="006657A3"/>
    <w:rsid w:val="006662C9"/>
    <w:rsid w:val="00666AEA"/>
    <w:rsid w:val="00672EAB"/>
    <w:rsid w:val="00672F45"/>
    <w:rsid w:val="00681DAD"/>
    <w:rsid w:val="00685AA9"/>
    <w:rsid w:val="0068607D"/>
    <w:rsid w:val="006876E5"/>
    <w:rsid w:val="0069532B"/>
    <w:rsid w:val="006966F5"/>
    <w:rsid w:val="0069693D"/>
    <w:rsid w:val="006A3648"/>
    <w:rsid w:val="006A5323"/>
    <w:rsid w:val="006A7F0B"/>
    <w:rsid w:val="006B1DA6"/>
    <w:rsid w:val="006B2CFC"/>
    <w:rsid w:val="006B47B1"/>
    <w:rsid w:val="006B6A80"/>
    <w:rsid w:val="006C558E"/>
    <w:rsid w:val="006C5CB8"/>
    <w:rsid w:val="006D1102"/>
    <w:rsid w:val="006D23AF"/>
    <w:rsid w:val="006D35AC"/>
    <w:rsid w:val="006D77E1"/>
    <w:rsid w:val="006E58D4"/>
    <w:rsid w:val="006F2C9A"/>
    <w:rsid w:val="006F5F64"/>
    <w:rsid w:val="006F73C1"/>
    <w:rsid w:val="00701899"/>
    <w:rsid w:val="007041B2"/>
    <w:rsid w:val="00704B7E"/>
    <w:rsid w:val="00711658"/>
    <w:rsid w:val="00712F2D"/>
    <w:rsid w:val="00715030"/>
    <w:rsid w:val="0071553F"/>
    <w:rsid w:val="00720442"/>
    <w:rsid w:val="0072180C"/>
    <w:rsid w:val="00730538"/>
    <w:rsid w:val="0073213B"/>
    <w:rsid w:val="00735E94"/>
    <w:rsid w:val="00741866"/>
    <w:rsid w:val="00742172"/>
    <w:rsid w:val="00745BEC"/>
    <w:rsid w:val="00746612"/>
    <w:rsid w:val="00747E9E"/>
    <w:rsid w:val="0075633D"/>
    <w:rsid w:val="0076048B"/>
    <w:rsid w:val="00761B53"/>
    <w:rsid w:val="00762D58"/>
    <w:rsid w:val="00764F0D"/>
    <w:rsid w:val="00766D26"/>
    <w:rsid w:val="007710FD"/>
    <w:rsid w:val="007751DC"/>
    <w:rsid w:val="00776962"/>
    <w:rsid w:val="00780509"/>
    <w:rsid w:val="0078407B"/>
    <w:rsid w:val="007920DA"/>
    <w:rsid w:val="00793311"/>
    <w:rsid w:val="00795791"/>
    <w:rsid w:val="00797834"/>
    <w:rsid w:val="007A03A6"/>
    <w:rsid w:val="007A280A"/>
    <w:rsid w:val="007A4E7C"/>
    <w:rsid w:val="007A7067"/>
    <w:rsid w:val="007A7C41"/>
    <w:rsid w:val="007B4BB0"/>
    <w:rsid w:val="007B579D"/>
    <w:rsid w:val="007C0912"/>
    <w:rsid w:val="007C133B"/>
    <w:rsid w:val="007C1960"/>
    <w:rsid w:val="007C3A3E"/>
    <w:rsid w:val="007C43D2"/>
    <w:rsid w:val="007D5324"/>
    <w:rsid w:val="007E1A3D"/>
    <w:rsid w:val="007E2272"/>
    <w:rsid w:val="007E30AF"/>
    <w:rsid w:val="007E4452"/>
    <w:rsid w:val="007E587B"/>
    <w:rsid w:val="007F174B"/>
    <w:rsid w:val="007F2643"/>
    <w:rsid w:val="007F69AE"/>
    <w:rsid w:val="00812E76"/>
    <w:rsid w:val="008147E2"/>
    <w:rsid w:val="00814B45"/>
    <w:rsid w:val="00816ABF"/>
    <w:rsid w:val="00822BD2"/>
    <w:rsid w:val="00830E38"/>
    <w:rsid w:val="008435E4"/>
    <w:rsid w:val="008442B0"/>
    <w:rsid w:val="00844C57"/>
    <w:rsid w:val="0084689D"/>
    <w:rsid w:val="00846C4A"/>
    <w:rsid w:val="00847C99"/>
    <w:rsid w:val="00863303"/>
    <w:rsid w:val="00867101"/>
    <w:rsid w:val="008706C0"/>
    <w:rsid w:val="00873FF6"/>
    <w:rsid w:val="00875819"/>
    <w:rsid w:val="0088183D"/>
    <w:rsid w:val="0088665F"/>
    <w:rsid w:val="00890403"/>
    <w:rsid w:val="0089155D"/>
    <w:rsid w:val="008929A3"/>
    <w:rsid w:val="008A141F"/>
    <w:rsid w:val="008A3005"/>
    <w:rsid w:val="008A4ACD"/>
    <w:rsid w:val="008A6D9E"/>
    <w:rsid w:val="008B13D1"/>
    <w:rsid w:val="008B3081"/>
    <w:rsid w:val="008B4F42"/>
    <w:rsid w:val="008B6AFC"/>
    <w:rsid w:val="008C18FA"/>
    <w:rsid w:val="008D1B03"/>
    <w:rsid w:val="008D6067"/>
    <w:rsid w:val="008E2112"/>
    <w:rsid w:val="008E6789"/>
    <w:rsid w:val="008E76E6"/>
    <w:rsid w:val="008F61DA"/>
    <w:rsid w:val="009004D0"/>
    <w:rsid w:val="009010E2"/>
    <w:rsid w:val="00903088"/>
    <w:rsid w:val="009111B2"/>
    <w:rsid w:val="00914BA9"/>
    <w:rsid w:val="00921902"/>
    <w:rsid w:val="009246DB"/>
    <w:rsid w:val="00925A5B"/>
    <w:rsid w:val="00934257"/>
    <w:rsid w:val="00935482"/>
    <w:rsid w:val="0093611C"/>
    <w:rsid w:val="00936EFF"/>
    <w:rsid w:val="009452AA"/>
    <w:rsid w:val="00946518"/>
    <w:rsid w:val="00957766"/>
    <w:rsid w:val="00962CF9"/>
    <w:rsid w:val="00963770"/>
    <w:rsid w:val="00964095"/>
    <w:rsid w:val="00966270"/>
    <w:rsid w:val="009710D7"/>
    <w:rsid w:val="00973FC5"/>
    <w:rsid w:val="00977D8A"/>
    <w:rsid w:val="00985BF7"/>
    <w:rsid w:val="00986F25"/>
    <w:rsid w:val="009939C2"/>
    <w:rsid w:val="009A36B2"/>
    <w:rsid w:val="009B059F"/>
    <w:rsid w:val="009B2653"/>
    <w:rsid w:val="009B36B7"/>
    <w:rsid w:val="009B3A26"/>
    <w:rsid w:val="009B4F1B"/>
    <w:rsid w:val="009B5AA0"/>
    <w:rsid w:val="009B7BEC"/>
    <w:rsid w:val="009C2204"/>
    <w:rsid w:val="009C4839"/>
    <w:rsid w:val="009D1A26"/>
    <w:rsid w:val="009D356D"/>
    <w:rsid w:val="009D3B36"/>
    <w:rsid w:val="009D543E"/>
    <w:rsid w:val="009D5B1C"/>
    <w:rsid w:val="009D7046"/>
    <w:rsid w:val="009E0508"/>
    <w:rsid w:val="009E16AC"/>
    <w:rsid w:val="009E3B7B"/>
    <w:rsid w:val="009E7066"/>
    <w:rsid w:val="009E7B01"/>
    <w:rsid w:val="009F35F5"/>
    <w:rsid w:val="009F6AA9"/>
    <w:rsid w:val="00A01D81"/>
    <w:rsid w:val="00A05278"/>
    <w:rsid w:val="00A068BC"/>
    <w:rsid w:val="00A108E0"/>
    <w:rsid w:val="00A10F30"/>
    <w:rsid w:val="00A1183A"/>
    <w:rsid w:val="00A13A93"/>
    <w:rsid w:val="00A14554"/>
    <w:rsid w:val="00A20F0D"/>
    <w:rsid w:val="00A2362E"/>
    <w:rsid w:val="00A34E98"/>
    <w:rsid w:val="00A40AB6"/>
    <w:rsid w:val="00A440AF"/>
    <w:rsid w:val="00A455E2"/>
    <w:rsid w:val="00A47105"/>
    <w:rsid w:val="00A50E70"/>
    <w:rsid w:val="00A51F86"/>
    <w:rsid w:val="00A53777"/>
    <w:rsid w:val="00A55148"/>
    <w:rsid w:val="00A55387"/>
    <w:rsid w:val="00A55AEF"/>
    <w:rsid w:val="00A60F6E"/>
    <w:rsid w:val="00A63519"/>
    <w:rsid w:val="00A66599"/>
    <w:rsid w:val="00A66D6E"/>
    <w:rsid w:val="00A66D77"/>
    <w:rsid w:val="00A7260E"/>
    <w:rsid w:val="00A74573"/>
    <w:rsid w:val="00A81C54"/>
    <w:rsid w:val="00A905C0"/>
    <w:rsid w:val="00A90C22"/>
    <w:rsid w:val="00A91822"/>
    <w:rsid w:val="00A91893"/>
    <w:rsid w:val="00AA1FCD"/>
    <w:rsid w:val="00AA482B"/>
    <w:rsid w:val="00AA5289"/>
    <w:rsid w:val="00AA5ABC"/>
    <w:rsid w:val="00AA75E4"/>
    <w:rsid w:val="00AA7DE4"/>
    <w:rsid w:val="00AB0652"/>
    <w:rsid w:val="00AB0C38"/>
    <w:rsid w:val="00AB172C"/>
    <w:rsid w:val="00AB7C94"/>
    <w:rsid w:val="00AC5E8F"/>
    <w:rsid w:val="00AC7E37"/>
    <w:rsid w:val="00AD0055"/>
    <w:rsid w:val="00AD05B3"/>
    <w:rsid w:val="00AD273F"/>
    <w:rsid w:val="00AD33E6"/>
    <w:rsid w:val="00AD530B"/>
    <w:rsid w:val="00AD6099"/>
    <w:rsid w:val="00AE368F"/>
    <w:rsid w:val="00AF0C9B"/>
    <w:rsid w:val="00AF5309"/>
    <w:rsid w:val="00AF7719"/>
    <w:rsid w:val="00B039C1"/>
    <w:rsid w:val="00B04CEB"/>
    <w:rsid w:val="00B06A4C"/>
    <w:rsid w:val="00B14DB6"/>
    <w:rsid w:val="00B15A5F"/>
    <w:rsid w:val="00B16EBE"/>
    <w:rsid w:val="00B179AB"/>
    <w:rsid w:val="00B2420E"/>
    <w:rsid w:val="00B30C68"/>
    <w:rsid w:val="00B32336"/>
    <w:rsid w:val="00B369D3"/>
    <w:rsid w:val="00B464BA"/>
    <w:rsid w:val="00B51C3F"/>
    <w:rsid w:val="00B53F9C"/>
    <w:rsid w:val="00B56D52"/>
    <w:rsid w:val="00B60B79"/>
    <w:rsid w:val="00B665DF"/>
    <w:rsid w:val="00B66CB9"/>
    <w:rsid w:val="00B70ED8"/>
    <w:rsid w:val="00B731F1"/>
    <w:rsid w:val="00B80591"/>
    <w:rsid w:val="00B84883"/>
    <w:rsid w:val="00B849C0"/>
    <w:rsid w:val="00B86673"/>
    <w:rsid w:val="00B86843"/>
    <w:rsid w:val="00B869BE"/>
    <w:rsid w:val="00B86E3A"/>
    <w:rsid w:val="00B87620"/>
    <w:rsid w:val="00B90381"/>
    <w:rsid w:val="00B938C3"/>
    <w:rsid w:val="00B9587B"/>
    <w:rsid w:val="00B966C8"/>
    <w:rsid w:val="00B969BC"/>
    <w:rsid w:val="00B96F1A"/>
    <w:rsid w:val="00BB1445"/>
    <w:rsid w:val="00BB25DA"/>
    <w:rsid w:val="00BB294B"/>
    <w:rsid w:val="00BB2B58"/>
    <w:rsid w:val="00BB5632"/>
    <w:rsid w:val="00BC0AAA"/>
    <w:rsid w:val="00BC0B77"/>
    <w:rsid w:val="00BC22EC"/>
    <w:rsid w:val="00BC4402"/>
    <w:rsid w:val="00BC4F1A"/>
    <w:rsid w:val="00BC5A79"/>
    <w:rsid w:val="00BC631A"/>
    <w:rsid w:val="00BC670F"/>
    <w:rsid w:val="00BC7608"/>
    <w:rsid w:val="00BD3C02"/>
    <w:rsid w:val="00BD4709"/>
    <w:rsid w:val="00BD57D8"/>
    <w:rsid w:val="00BD5EE3"/>
    <w:rsid w:val="00BE0B78"/>
    <w:rsid w:val="00BE1345"/>
    <w:rsid w:val="00BE4D0C"/>
    <w:rsid w:val="00BE5AC2"/>
    <w:rsid w:val="00BE6D72"/>
    <w:rsid w:val="00BF0AA9"/>
    <w:rsid w:val="00BF6BDD"/>
    <w:rsid w:val="00BF7D81"/>
    <w:rsid w:val="00C0365B"/>
    <w:rsid w:val="00C05BDE"/>
    <w:rsid w:val="00C11A3D"/>
    <w:rsid w:val="00C141EA"/>
    <w:rsid w:val="00C14D04"/>
    <w:rsid w:val="00C161BD"/>
    <w:rsid w:val="00C21C49"/>
    <w:rsid w:val="00C21FE3"/>
    <w:rsid w:val="00C24E9D"/>
    <w:rsid w:val="00C24F80"/>
    <w:rsid w:val="00C300F0"/>
    <w:rsid w:val="00C33EE8"/>
    <w:rsid w:val="00C427D1"/>
    <w:rsid w:val="00C52589"/>
    <w:rsid w:val="00C56975"/>
    <w:rsid w:val="00C633FB"/>
    <w:rsid w:val="00C63DCC"/>
    <w:rsid w:val="00C714E5"/>
    <w:rsid w:val="00C7216B"/>
    <w:rsid w:val="00C73A47"/>
    <w:rsid w:val="00C75B62"/>
    <w:rsid w:val="00C76682"/>
    <w:rsid w:val="00C85D36"/>
    <w:rsid w:val="00C87852"/>
    <w:rsid w:val="00C879D2"/>
    <w:rsid w:val="00C92546"/>
    <w:rsid w:val="00C92B64"/>
    <w:rsid w:val="00C94FAB"/>
    <w:rsid w:val="00C97FB4"/>
    <w:rsid w:val="00CA4E38"/>
    <w:rsid w:val="00CA6379"/>
    <w:rsid w:val="00CB0575"/>
    <w:rsid w:val="00CB0F40"/>
    <w:rsid w:val="00CC0C71"/>
    <w:rsid w:val="00CC1CCC"/>
    <w:rsid w:val="00CC2BD8"/>
    <w:rsid w:val="00CC622C"/>
    <w:rsid w:val="00CC72E0"/>
    <w:rsid w:val="00CD1014"/>
    <w:rsid w:val="00CD2FD3"/>
    <w:rsid w:val="00CD7449"/>
    <w:rsid w:val="00CD7A0F"/>
    <w:rsid w:val="00CE188D"/>
    <w:rsid w:val="00CE4132"/>
    <w:rsid w:val="00CE691A"/>
    <w:rsid w:val="00CE6E9A"/>
    <w:rsid w:val="00CF6184"/>
    <w:rsid w:val="00CF71B8"/>
    <w:rsid w:val="00D012DE"/>
    <w:rsid w:val="00D029E5"/>
    <w:rsid w:val="00D04456"/>
    <w:rsid w:val="00D05F88"/>
    <w:rsid w:val="00D116F9"/>
    <w:rsid w:val="00D12F96"/>
    <w:rsid w:val="00D13661"/>
    <w:rsid w:val="00D16550"/>
    <w:rsid w:val="00D16F8A"/>
    <w:rsid w:val="00D2035F"/>
    <w:rsid w:val="00D24C27"/>
    <w:rsid w:val="00D255D1"/>
    <w:rsid w:val="00D360F6"/>
    <w:rsid w:val="00D36A41"/>
    <w:rsid w:val="00D43623"/>
    <w:rsid w:val="00D44104"/>
    <w:rsid w:val="00D5225E"/>
    <w:rsid w:val="00D5385E"/>
    <w:rsid w:val="00D56963"/>
    <w:rsid w:val="00D57B26"/>
    <w:rsid w:val="00D57B49"/>
    <w:rsid w:val="00D62F73"/>
    <w:rsid w:val="00D665D1"/>
    <w:rsid w:val="00D72241"/>
    <w:rsid w:val="00D73975"/>
    <w:rsid w:val="00D73DA2"/>
    <w:rsid w:val="00D74D79"/>
    <w:rsid w:val="00D81C8F"/>
    <w:rsid w:val="00D874D0"/>
    <w:rsid w:val="00D911EC"/>
    <w:rsid w:val="00D922EF"/>
    <w:rsid w:val="00D93CF2"/>
    <w:rsid w:val="00D95263"/>
    <w:rsid w:val="00D968B3"/>
    <w:rsid w:val="00DA5368"/>
    <w:rsid w:val="00DB343C"/>
    <w:rsid w:val="00DB49DF"/>
    <w:rsid w:val="00DB744E"/>
    <w:rsid w:val="00DC51AB"/>
    <w:rsid w:val="00DC76FE"/>
    <w:rsid w:val="00DD15EE"/>
    <w:rsid w:val="00DD2AFB"/>
    <w:rsid w:val="00DD4A80"/>
    <w:rsid w:val="00DD6B1D"/>
    <w:rsid w:val="00DD7F7A"/>
    <w:rsid w:val="00DE0D4F"/>
    <w:rsid w:val="00DF0403"/>
    <w:rsid w:val="00DF1538"/>
    <w:rsid w:val="00DF43E7"/>
    <w:rsid w:val="00DF4E91"/>
    <w:rsid w:val="00DF607A"/>
    <w:rsid w:val="00E00BD7"/>
    <w:rsid w:val="00E017A3"/>
    <w:rsid w:val="00E057EE"/>
    <w:rsid w:val="00E10A04"/>
    <w:rsid w:val="00E1401B"/>
    <w:rsid w:val="00E1589E"/>
    <w:rsid w:val="00E177CE"/>
    <w:rsid w:val="00E21BB7"/>
    <w:rsid w:val="00E21C40"/>
    <w:rsid w:val="00E21DB7"/>
    <w:rsid w:val="00E23D2E"/>
    <w:rsid w:val="00E30AA6"/>
    <w:rsid w:val="00E32E1D"/>
    <w:rsid w:val="00E356AE"/>
    <w:rsid w:val="00E35E7C"/>
    <w:rsid w:val="00E423AF"/>
    <w:rsid w:val="00E43964"/>
    <w:rsid w:val="00E441C2"/>
    <w:rsid w:val="00E474E1"/>
    <w:rsid w:val="00E557C9"/>
    <w:rsid w:val="00E56060"/>
    <w:rsid w:val="00E57654"/>
    <w:rsid w:val="00E649E5"/>
    <w:rsid w:val="00E651DA"/>
    <w:rsid w:val="00E660ED"/>
    <w:rsid w:val="00E73B08"/>
    <w:rsid w:val="00E746F8"/>
    <w:rsid w:val="00E82EFF"/>
    <w:rsid w:val="00E854B7"/>
    <w:rsid w:val="00E861B4"/>
    <w:rsid w:val="00E9124E"/>
    <w:rsid w:val="00E912E2"/>
    <w:rsid w:val="00E929DC"/>
    <w:rsid w:val="00E9310F"/>
    <w:rsid w:val="00E9490B"/>
    <w:rsid w:val="00EA3673"/>
    <w:rsid w:val="00EA70D3"/>
    <w:rsid w:val="00EB208E"/>
    <w:rsid w:val="00EB4B64"/>
    <w:rsid w:val="00EC0516"/>
    <w:rsid w:val="00EC4381"/>
    <w:rsid w:val="00ED3F41"/>
    <w:rsid w:val="00ED5795"/>
    <w:rsid w:val="00ED6070"/>
    <w:rsid w:val="00ED678C"/>
    <w:rsid w:val="00EE36A6"/>
    <w:rsid w:val="00EE3E2F"/>
    <w:rsid w:val="00EE4315"/>
    <w:rsid w:val="00EF39AE"/>
    <w:rsid w:val="00EF56E1"/>
    <w:rsid w:val="00F02DDE"/>
    <w:rsid w:val="00F03990"/>
    <w:rsid w:val="00F04EBA"/>
    <w:rsid w:val="00F06196"/>
    <w:rsid w:val="00F0669A"/>
    <w:rsid w:val="00F0740D"/>
    <w:rsid w:val="00F07AA7"/>
    <w:rsid w:val="00F1498D"/>
    <w:rsid w:val="00F169A2"/>
    <w:rsid w:val="00F2246E"/>
    <w:rsid w:val="00F225DD"/>
    <w:rsid w:val="00F235D1"/>
    <w:rsid w:val="00F245C1"/>
    <w:rsid w:val="00F25BB6"/>
    <w:rsid w:val="00F31EE6"/>
    <w:rsid w:val="00F34FB3"/>
    <w:rsid w:val="00F35D48"/>
    <w:rsid w:val="00F42E2B"/>
    <w:rsid w:val="00F45AC6"/>
    <w:rsid w:val="00F4731F"/>
    <w:rsid w:val="00F52BAA"/>
    <w:rsid w:val="00F624DE"/>
    <w:rsid w:val="00F64ADC"/>
    <w:rsid w:val="00F64D29"/>
    <w:rsid w:val="00F6728F"/>
    <w:rsid w:val="00F67299"/>
    <w:rsid w:val="00F7462A"/>
    <w:rsid w:val="00F76771"/>
    <w:rsid w:val="00F833D7"/>
    <w:rsid w:val="00F833E7"/>
    <w:rsid w:val="00F83492"/>
    <w:rsid w:val="00F9151D"/>
    <w:rsid w:val="00F95D93"/>
    <w:rsid w:val="00F97A39"/>
    <w:rsid w:val="00FA28EE"/>
    <w:rsid w:val="00FA3949"/>
    <w:rsid w:val="00FA4FA8"/>
    <w:rsid w:val="00FB6E93"/>
    <w:rsid w:val="00FC48AD"/>
    <w:rsid w:val="00FD00D5"/>
    <w:rsid w:val="00FD0849"/>
    <w:rsid w:val="00FD5F9B"/>
    <w:rsid w:val="00FE1807"/>
    <w:rsid w:val="00FF1551"/>
    <w:rsid w:val="00FF62AA"/>
    <w:rsid w:val="00FF6A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474E1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1720D0"/>
    <w:pPr>
      <w:keepNext/>
      <w:widowControl w:val="0"/>
      <w:autoSpaceDE w:val="0"/>
      <w:autoSpaceDN w:val="0"/>
      <w:adjustRightInd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402FA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B26F1"/>
    <w:pPr>
      <w:spacing w:before="100" w:beforeAutospacing="1" w:after="100" w:afterAutospacing="1"/>
    </w:pPr>
  </w:style>
  <w:style w:type="paragraph" w:styleId="21">
    <w:name w:val="List 2"/>
    <w:basedOn w:val="a"/>
    <w:rsid w:val="00FF6AC7"/>
    <w:pPr>
      <w:ind w:left="566" w:hanging="283"/>
    </w:pPr>
  </w:style>
  <w:style w:type="paragraph" w:styleId="22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basedOn w:val="a0"/>
    <w:uiPriority w:val="22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basedOn w:val="a0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3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basedOn w:val="a0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basedOn w:val="a0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rsid w:val="00C633FB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C633FB"/>
  </w:style>
  <w:style w:type="paragraph" w:styleId="af1">
    <w:name w:val="header"/>
    <w:basedOn w:val="a"/>
    <w:rsid w:val="00762D58"/>
    <w:pPr>
      <w:tabs>
        <w:tab w:val="center" w:pos="4677"/>
        <w:tab w:val="right" w:pos="9355"/>
      </w:tabs>
    </w:pPr>
  </w:style>
  <w:style w:type="character" w:styleId="af2">
    <w:name w:val="Hyperlink"/>
    <w:basedOn w:val="a0"/>
    <w:rsid w:val="00814B45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1720D0"/>
    <w:rPr>
      <w:rFonts w:ascii="Arial" w:hAnsi="Arial" w:cs="Arial"/>
      <w:b/>
      <w:bCs/>
      <w:i/>
      <w:iCs/>
      <w:sz w:val="28"/>
      <w:szCs w:val="28"/>
    </w:rPr>
  </w:style>
  <w:style w:type="character" w:styleId="af3">
    <w:name w:val="Emphasis"/>
    <w:basedOn w:val="a0"/>
    <w:uiPriority w:val="20"/>
    <w:qFormat/>
    <w:rsid w:val="00B51C3F"/>
    <w:rPr>
      <w:i/>
      <w:iCs/>
    </w:rPr>
  </w:style>
  <w:style w:type="character" w:customStyle="1" w:styleId="40">
    <w:name w:val="Заголовок 4 Знак"/>
    <w:basedOn w:val="a0"/>
    <w:link w:val="4"/>
    <w:rsid w:val="00402FAB"/>
    <w:rPr>
      <w:b/>
      <w:bCs/>
      <w:sz w:val="28"/>
      <w:szCs w:val="28"/>
    </w:rPr>
  </w:style>
  <w:style w:type="paragraph" w:styleId="af4">
    <w:name w:val="Title"/>
    <w:basedOn w:val="a"/>
    <w:link w:val="af5"/>
    <w:qFormat/>
    <w:rsid w:val="00402FAB"/>
    <w:pPr>
      <w:jc w:val="center"/>
    </w:pPr>
    <w:rPr>
      <w:sz w:val="28"/>
      <w:szCs w:val="20"/>
    </w:rPr>
  </w:style>
  <w:style w:type="character" w:customStyle="1" w:styleId="af5">
    <w:name w:val="Название Знак"/>
    <w:basedOn w:val="a0"/>
    <w:link w:val="af4"/>
    <w:rsid w:val="00402FAB"/>
    <w:rPr>
      <w:sz w:val="28"/>
    </w:rPr>
  </w:style>
  <w:style w:type="paragraph" w:styleId="af6">
    <w:name w:val="Subtitle"/>
    <w:basedOn w:val="a"/>
    <w:link w:val="af7"/>
    <w:qFormat/>
    <w:rsid w:val="00402FAB"/>
    <w:pPr>
      <w:jc w:val="center"/>
    </w:pPr>
    <w:rPr>
      <w:sz w:val="28"/>
      <w:szCs w:val="20"/>
    </w:rPr>
  </w:style>
  <w:style w:type="character" w:customStyle="1" w:styleId="af7">
    <w:name w:val="Подзаголовок Знак"/>
    <w:basedOn w:val="a0"/>
    <w:link w:val="af6"/>
    <w:rsid w:val="00402FAB"/>
    <w:rPr>
      <w:sz w:val="28"/>
    </w:rPr>
  </w:style>
  <w:style w:type="paragraph" w:styleId="af8">
    <w:name w:val="List Paragraph"/>
    <w:basedOn w:val="a"/>
    <w:uiPriority w:val="34"/>
    <w:qFormat/>
    <w:rsid w:val="007C43D2"/>
    <w:pPr>
      <w:ind w:left="720"/>
      <w:contextualSpacing/>
    </w:pPr>
  </w:style>
  <w:style w:type="character" w:customStyle="1" w:styleId="apple-style-span">
    <w:name w:val="apple-style-span"/>
    <w:basedOn w:val="a0"/>
    <w:rsid w:val="00D012DE"/>
  </w:style>
  <w:style w:type="character" w:customStyle="1" w:styleId="apple-converted-space">
    <w:name w:val="apple-converted-space"/>
    <w:basedOn w:val="a0"/>
    <w:rsid w:val="00B32336"/>
  </w:style>
  <w:style w:type="paragraph" w:styleId="af9">
    <w:name w:val="No Spacing"/>
    <w:uiPriority w:val="1"/>
    <w:qFormat/>
    <w:rsid w:val="001F74F2"/>
    <w:rPr>
      <w:rFonts w:ascii="Calibri" w:hAnsi="Calibri"/>
      <w:sz w:val="22"/>
      <w:szCs w:val="22"/>
    </w:rPr>
  </w:style>
  <w:style w:type="character" w:customStyle="1" w:styleId="24">
    <w:name w:val="Основной текст (2)"/>
    <w:basedOn w:val="a0"/>
    <w:rsid w:val="00B14DB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474E1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1720D0"/>
    <w:pPr>
      <w:keepNext/>
      <w:widowControl w:val="0"/>
      <w:autoSpaceDE w:val="0"/>
      <w:autoSpaceDN w:val="0"/>
      <w:adjustRightInd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402FA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B26F1"/>
    <w:pPr>
      <w:spacing w:before="100" w:beforeAutospacing="1" w:after="100" w:afterAutospacing="1"/>
    </w:pPr>
  </w:style>
  <w:style w:type="paragraph" w:styleId="21">
    <w:name w:val="List 2"/>
    <w:basedOn w:val="a"/>
    <w:rsid w:val="00FF6AC7"/>
    <w:pPr>
      <w:ind w:left="566" w:hanging="283"/>
    </w:pPr>
  </w:style>
  <w:style w:type="paragraph" w:styleId="22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basedOn w:val="a0"/>
    <w:uiPriority w:val="22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basedOn w:val="a0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3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basedOn w:val="a0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basedOn w:val="a0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rsid w:val="00C633FB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C633FB"/>
  </w:style>
  <w:style w:type="paragraph" w:styleId="af1">
    <w:name w:val="header"/>
    <w:basedOn w:val="a"/>
    <w:rsid w:val="00762D58"/>
    <w:pPr>
      <w:tabs>
        <w:tab w:val="center" w:pos="4677"/>
        <w:tab w:val="right" w:pos="9355"/>
      </w:tabs>
    </w:pPr>
  </w:style>
  <w:style w:type="character" w:styleId="af2">
    <w:name w:val="Hyperlink"/>
    <w:basedOn w:val="a0"/>
    <w:rsid w:val="00814B45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1720D0"/>
    <w:rPr>
      <w:rFonts w:ascii="Arial" w:hAnsi="Arial" w:cs="Arial"/>
      <w:b/>
      <w:bCs/>
      <w:i/>
      <w:iCs/>
      <w:sz w:val="28"/>
      <w:szCs w:val="28"/>
    </w:rPr>
  </w:style>
  <w:style w:type="character" w:styleId="af3">
    <w:name w:val="Emphasis"/>
    <w:basedOn w:val="a0"/>
    <w:uiPriority w:val="20"/>
    <w:qFormat/>
    <w:rsid w:val="00B51C3F"/>
    <w:rPr>
      <w:i/>
      <w:iCs/>
    </w:rPr>
  </w:style>
  <w:style w:type="character" w:customStyle="1" w:styleId="40">
    <w:name w:val="Заголовок 4 Знак"/>
    <w:basedOn w:val="a0"/>
    <w:link w:val="4"/>
    <w:rsid w:val="00402FAB"/>
    <w:rPr>
      <w:b/>
      <w:bCs/>
      <w:sz w:val="28"/>
      <w:szCs w:val="28"/>
    </w:rPr>
  </w:style>
  <w:style w:type="paragraph" w:styleId="af4">
    <w:name w:val="Title"/>
    <w:basedOn w:val="a"/>
    <w:link w:val="af5"/>
    <w:qFormat/>
    <w:rsid w:val="00402FAB"/>
    <w:pPr>
      <w:jc w:val="center"/>
    </w:pPr>
    <w:rPr>
      <w:sz w:val="28"/>
      <w:szCs w:val="20"/>
    </w:rPr>
  </w:style>
  <w:style w:type="character" w:customStyle="1" w:styleId="af5">
    <w:name w:val="Название Знак"/>
    <w:basedOn w:val="a0"/>
    <w:link w:val="af4"/>
    <w:rsid w:val="00402FAB"/>
    <w:rPr>
      <w:sz w:val="28"/>
    </w:rPr>
  </w:style>
  <w:style w:type="paragraph" w:styleId="af6">
    <w:name w:val="Subtitle"/>
    <w:basedOn w:val="a"/>
    <w:link w:val="af7"/>
    <w:qFormat/>
    <w:rsid w:val="00402FAB"/>
    <w:pPr>
      <w:jc w:val="center"/>
    </w:pPr>
    <w:rPr>
      <w:sz w:val="28"/>
      <w:szCs w:val="20"/>
    </w:rPr>
  </w:style>
  <w:style w:type="character" w:customStyle="1" w:styleId="af7">
    <w:name w:val="Подзаголовок Знак"/>
    <w:basedOn w:val="a0"/>
    <w:link w:val="af6"/>
    <w:rsid w:val="00402FAB"/>
    <w:rPr>
      <w:sz w:val="28"/>
    </w:rPr>
  </w:style>
  <w:style w:type="paragraph" w:styleId="af8">
    <w:name w:val="List Paragraph"/>
    <w:basedOn w:val="a"/>
    <w:uiPriority w:val="34"/>
    <w:qFormat/>
    <w:rsid w:val="007C43D2"/>
    <w:pPr>
      <w:ind w:left="720"/>
      <w:contextualSpacing/>
    </w:pPr>
  </w:style>
  <w:style w:type="character" w:customStyle="1" w:styleId="apple-style-span">
    <w:name w:val="apple-style-span"/>
    <w:basedOn w:val="a0"/>
    <w:rsid w:val="00D012DE"/>
  </w:style>
  <w:style w:type="character" w:customStyle="1" w:styleId="apple-converted-space">
    <w:name w:val="apple-converted-space"/>
    <w:basedOn w:val="a0"/>
    <w:rsid w:val="00B32336"/>
  </w:style>
  <w:style w:type="paragraph" w:styleId="af9">
    <w:name w:val="No Spacing"/>
    <w:uiPriority w:val="1"/>
    <w:qFormat/>
    <w:rsid w:val="001F74F2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6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5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9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6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0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9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1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7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7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9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96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60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experiment.edu.ru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archive.1september.ru/fiz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vschool.km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gomulina.orc.ru/" TargetMode="Externa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spin.nw.ru/thermo/index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84E9A4-A264-46ED-91F8-3E3DBE136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1</Pages>
  <Words>3937</Words>
  <Characters>22447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"Информационные технологии в профессиональной деятельности"</vt:lpstr>
    </vt:vector>
  </TitlesOfParts>
  <Company>ФИРО</Company>
  <LinksUpToDate>false</LinksUpToDate>
  <CharactersWithSpaces>26332</CharactersWithSpaces>
  <SharedDoc>false</SharedDoc>
  <HLinks>
    <vt:vector size="96" baseType="variant">
      <vt:variant>
        <vt:i4>917509</vt:i4>
      </vt:variant>
      <vt:variant>
        <vt:i4>45</vt:i4>
      </vt:variant>
      <vt:variant>
        <vt:i4>0</vt:i4>
      </vt:variant>
      <vt:variant>
        <vt:i4>5</vt:i4>
      </vt:variant>
      <vt:variant>
        <vt:lpwstr>http://www.biblion.ru/author/147693/</vt:lpwstr>
      </vt:variant>
      <vt:variant>
        <vt:lpwstr/>
      </vt:variant>
      <vt:variant>
        <vt:i4>1638479</vt:i4>
      </vt:variant>
      <vt:variant>
        <vt:i4>42</vt:i4>
      </vt:variant>
      <vt:variant>
        <vt:i4>0</vt:i4>
      </vt:variant>
      <vt:variant>
        <vt:i4>5</vt:i4>
      </vt:variant>
      <vt:variant>
        <vt:lpwstr>http://contest.ur.ru/</vt:lpwstr>
      </vt:variant>
      <vt:variant>
        <vt:lpwstr/>
      </vt:variant>
      <vt:variant>
        <vt:i4>131079</vt:i4>
      </vt:variant>
      <vt:variant>
        <vt:i4>39</vt:i4>
      </vt:variant>
      <vt:variant>
        <vt:i4>0</vt:i4>
      </vt:variant>
      <vt:variant>
        <vt:i4>5</vt:i4>
      </vt:variant>
      <vt:variant>
        <vt:lpwstr>http://www.olympiads.ru/</vt:lpwstr>
      </vt:variant>
      <vt:variant>
        <vt:lpwstr/>
      </vt:variant>
      <vt:variant>
        <vt:i4>1704011</vt:i4>
      </vt:variant>
      <vt:variant>
        <vt:i4>36</vt:i4>
      </vt:variant>
      <vt:variant>
        <vt:i4>0</vt:i4>
      </vt:variant>
      <vt:variant>
        <vt:i4>5</vt:i4>
      </vt:variant>
      <vt:variant>
        <vt:lpwstr>http://www.konkurskit.ru/</vt:lpwstr>
      </vt:variant>
      <vt:variant>
        <vt:lpwstr/>
      </vt:variant>
      <vt:variant>
        <vt:i4>3670137</vt:i4>
      </vt:variant>
      <vt:variant>
        <vt:i4>33</vt:i4>
      </vt:variant>
      <vt:variant>
        <vt:i4>0</vt:i4>
      </vt:variant>
      <vt:variant>
        <vt:i4>5</vt:i4>
      </vt:variant>
      <vt:variant>
        <vt:lpwstr>http://www.computer-museum.ru/</vt:lpwstr>
      </vt:variant>
      <vt:variant>
        <vt:lpwstr/>
      </vt:variant>
      <vt:variant>
        <vt:i4>1507414</vt:i4>
      </vt:variant>
      <vt:variant>
        <vt:i4>30</vt:i4>
      </vt:variant>
      <vt:variant>
        <vt:i4>0</vt:i4>
      </vt:variant>
      <vt:variant>
        <vt:i4>5</vt:i4>
      </vt:variant>
      <vt:variant>
        <vt:lpwstr>http://www.elearnexpo.ru/</vt:lpwstr>
      </vt:variant>
      <vt:variant>
        <vt:lpwstr/>
      </vt:variant>
      <vt:variant>
        <vt:i4>196635</vt:i4>
      </vt:variant>
      <vt:variant>
        <vt:i4>27</vt:i4>
      </vt:variant>
      <vt:variant>
        <vt:i4>0</vt:i4>
      </vt:variant>
      <vt:variant>
        <vt:i4>5</vt:i4>
      </vt:variant>
      <vt:variant>
        <vt:lpwstr>http://www.bytic.ru/</vt:lpwstr>
      </vt:variant>
      <vt:variant>
        <vt:lpwstr/>
      </vt:variant>
      <vt:variant>
        <vt:i4>6291564</vt:i4>
      </vt:variant>
      <vt:variant>
        <vt:i4>24</vt:i4>
      </vt:variant>
      <vt:variant>
        <vt:i4>0</vt:i4>
      </vt:variant>
      <vt:variant>
        <vt:i4>5</vt:i4>
      </vt:variant>
      <vt:variant>
        <vt:lpwstr>http://ito.edu.ru/</vt:lpwstr>
      </vt:variant>
      <vt:variant>
        <vt:lpwstr/>
      </vt:variant>
      <vt:variant>
        <vt:i4>393232</vt:i4>
      </vt:variant>
      <vt:variant>
        <vt:i4>21</vt:i4>
      </vt:variant>
      <vt:variant>
        <vt:i4>0</vt:i4>
      </vt:variant>
      <vt:variant>
        <vt:i4>5</vt:i4>
      </vt:variant>
      <vt:variant>
        <vt:lpwstr>http://www.npstoik.ru/vio</vt:lpwstr>
      </vt:variant>
      <vt:variant>
        <vt:lpwstr/>
      </vt:variant>
      <vt:variant>
        <vt:i4>6881400</vt:i4>
      </vt:variant>
      <vt:variant>
        <vt:i4>18</vt:i4>
      </vt:variant>
      <vt:variant>
        <vt:i4>0</vt:i4>
      </vt:variant>
      <vt:variant>
        <vt:i4>5</vt:i4>
      </vt:variant>
      <vt:variant>
        <vt:lpwstr>http://www.osp.ru/</vt:lpwstr>
      </vt:variant>
      <vt:variant>
        <vt:lpwstr/>
      </vt:variant>
      <vt:variant>
        <vt:i4>655364</vt:i4>
      </vt:variant>
      <vt:variant>
        <vt:i4>15</vt:i4>
      </vt:variant>
      <vt:variant>
        <vt:i4>0</vt:i4>
      </vt:variant>
      <vt:variant>
        <vt:i4>5</vt:i4>
      </vt:variant>
      <vt:variant>
        <vt:lpwstr>http://edu.ascon.ru/</vt:lpwstr>
      </vt:variant>
      <vt:variant>
        <vt:lpwstr/>
      </vt:variant>
      <vt:variant>
        <vt:i4>6357050</vt:i4>
      </vt:variant>
      <vt:variant>
        <vt:i4>12</vt:i4>
      </vt:variant>
      <vt:variant>
        <vt:i4>0</vt:i4>
      </vt:variant>
      <vt:variant>
        <vt:i4>5</vt:i4>
      </vt:variant>
      <vt:variant>
        <vt:lpwstr>http://www.rusedu.info/</vt:lpwstr>
      </vt:variant>
      <vt:variant>
        <vt:lpwstr/>
      </vt:variant>
      <vt:variant>
        <vt:i4>2031711</vt:i4>
      </vt:variant>
      <vt:variant>
        <vt:i4>9</vt:i4>
      </vt:variant>
      <vt:variant>
        <vt:i4>0</vt:i4>
      </vt:variant>
      <vt:variant>
        <vt:i4>5</vt:i4>
      </vt:variant>
      <vt:variant>
        <vt:lpwstr>http://www.iteach.ru/</vt:lpwstr>
      </vt:variant>
      <vt:variant>
        <vt:lpwstr/>
      </vt:variant>
      <vt:variant>
        <vt:i4>3145763</vt:i4>
      </vt:variant>
      <vt:variant>
        <vt:i4>6</vt:i4>
      </vt:variant>
      <vt:variant>
        <vt:i4>0</vt:i4>
      </vt:variant>
      <vt:variant>
        <vt:i4>5</vt:i4>
      </vt:variant>
      <vt:variant>
        <vt:lpwstr>http://test.specialist.ru/</vt:lpwstr>
      </vt:variant>
      <vt:variant>
        <vt:lpwstr/>
      </vt:variant>
      <vt:variant>
        <vt:i4>262221</vt:i4>
      </vt:variant>
      <vt:variant>
        <vt:i4>3</vt:i4>
      </vt:variant>
      <vt:variant>
        <vt:i4>0</vt:i4>
      </vt:variant>
      <vt:variant>
        <vt:i4>5</vt:i4>
      </vt:variant>
      <vt:variant>
        <vt:lpwstr>http://www.intuit.ru/</vt:lpwstr>
      </vt:variant>
      <vt:variant>
        <vt:lpwstr/>
      </vt:variant>
      <vt:variant>
        <vt:i4>6488107</vt:i4>
      </vt:variant>
      <vt:variant>
        <vt:i4>0</vt:i4>
      </vt:variant>
      <vt:variant>
        <vt:i4>0</vt:i4>
      </vt:variant>
      <vt:variant>
        <vt:i4>5</vt:i4>
      </vt:variant>
      <vt:variant>
        <vt:lpwstr>http://iit.metodist.ru/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"Информационные технологии в профессиональной деятельности"</dc:title>
  <dc:creator>Мусина Жанна</dc:creator>
  <dc:description>Работа выполнена в апреле 2011 г.Преподавателем ГОУ СПО "Баймакский сельскохозяйственный техникум" Мусиной Ж.М.</dc:description>
  <cp:lastModifiedBy>Я</cp:lastModifiedBy>
  <cp:revision>29</cp:revision>
  <cp:lastPrinted>2021-01-25T17:47:00Z</cp:lastPrinted>
  <dcterms:created xsi:type="dcterms:W3CDTF">2017-10-11T10:02:00Z</dcterms:created>
  <dcterms:modified xsi:type="dcterms:W3CDTF">2024-04-23T12:07:00Z</dcterms:modified>
</cp:coreProperties>
</file>